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602" w:rsidRDefault="00672F79" w:rsidP="00672F79">
      <w:pPr>
        <w:jc w:val="center"/>
        <w:rPr>
          <w:b/>
          <w:color w:val="4F81BD" w:themeColor="accent1"/>
          <w:sz w:val="44"/>
        </w:rPr>
      </w:pPr>
      <w:r w:rsidRPr="00672F79">
        <w:rPr>
          <w:b/>
          <w:color w:val="4F81BD" w:themeColor="accent1"/>
          <w:sz w:val="44"/>
        </w:rPr>
        <w:t>Highly Effective School Library Program</w:t>
      </w:r>
    </w:p>
    <w:p w:rsidR="00672F79" w:rsidRPr="00392A44" w:rsidRDefault="00672F79" w:rsidP="00672F79">
      <w:pPr>
        <w:jc w:val="center"/>
        <w:rPr>
          <w:b/>
          <w:color w:val="4F81BD" w:themeColor="accent1"/>
          <w:szCs w:val="24"/>
        </w:rPr>
      </w:pPr>
      <w:r w:rsidRPr="00392A44">
        <w:rPr>
          <w:b/>
          <w:color w:val="4F81BD" w:themeColor="accent1"/>
          <w:szCs w:val="24"/>
        </w:rPr>
        <w:t>Action Plan (</w:t>
      </w:r>
      <w:r w:rsidR="006409FB" w:rsidRPr="00392A44">
        <w:rPr>
          <w:b/>
          <w:color w:val="4F81BD" w:themeColor="accent1"/>
          <w:szCs w:val="24"/>
        </w:rPr>
        <w:t>2012</w:t>
      </w:r>
      <w:r w:rsidRPr="00392A44">
        <w:rPr>
          <w:b/>
          <w:color w:val="4F81BD" w:themeColor="accent1"/>
          <w:szCs w:val="24"/>
        </w:rPr>
        <w:t>)</w:t>
      </w:r>
    </w:p>
    <w:p w:rsidR="001512AC" w:rsidRPr="00392A44" w:rsidRDefault="001512AC" w:rsidP="001512AC">
      <w:pPr>
        <w:rPr>
          <w:b/>
          <w:bCs/>
          <w:szCs w:val="24"/>
        </w:rPr>
      </w:pPr>
      <w:r w:rsidRPr="00392A44">
        <w:rPr>
          <w:b/>
          <w:bCs/>
          <w:szCs w:val="24"/>
        </w:rPr>
        <w:t xml:space="preserve">Date: </w:t>
      </w:r>
      <w:r w:rsidR="00D63E67" w:rsidRPr="00392A44">
        <w:rPr>
          <w:b/>
          <w:bCs/>
          <w:szCs w:val="24"/>
        </w:rPr>
        <w:t>11/28/2012</w:t>
      </w:r>
    </w:p>
    <w:p w:rsidR="001512AC" w:rsidRPr="00392A44" w:rsidRDefault="001512AC" w:rsidP="001512AC">
      <w:pPr>
        <w:rPr>
          <w:b/>
          <w:bCs/>
          <w:szCs w:val="24"/>
        </w:rPr>
      </w:pPr>
      <w:r w:rsidRPr="00392A44">
        <w:rPr>
          <w:b/>
          <w:bCs/>
          <w:szCs w:val="24"/>
        </w:rPr>
        <w:t xml:space="preserve">School Librarian: </w:t>
      </w:r>
      <w:r w:rsidR="00D63E67" w:rsidRPr="00392A44">
        <w:rPr>
          <w:b/>
          <w:bCs/>
          <w:szCs w:val="24"/>
        </w:rPr>
        <w:t>Kelli Chynoweth</w:t>
      </w:r>
      <w:r w:rsidRPr="00392A44">
        <w:rPr>
          <w:szCs w:val="24"/>
        </w:rPr>
        <w:tab/>
      </w:r>
      <w:r w:rsidRPr="00392A44">
        <w:rPr>
          <w:b/>
          <w:bCs/>
          <w:szCs w:val="24"/>
        </w:rPr>
        <w:t>S</w:t>
      </w:r>
      <w:r w:rsidR="00C50825" w:rsidRPr="00392A44">
        <w:rPr>
          <w:b/>
          <w:bCs/>
          <w:szCs w:val="24"/>
        </w:rPr>
        <w:t xml:space="preserve">chool: </w:t>
      </w:r>
      <w:r w:rsidR="00D63E67" w:rsidRPr="00392A44">
        <w:rPr>
          <w:b/>
          <w:bCs/>
          <w:szCs w:val="24"/>
        </w:rPr>
        <w:t>Douglass Elementary</w:t>
      </w:r>
      <w:r w:rsidRPr="00392A44">
        <w:rPr>
          <w:b/>
          <w:bCs/>
          <w:szCs w:val="24"/>
        </w:rPr>
        <w:tab/>
      </w:r>
      <w:r w:rsidR="00C50825" w:rsidRPr="00392A44">
        <w:rPr>
          <w:b/>
          <w:bCs/>
          <w:szCs w:val="24"/>
        </w:rPr>
        <w:tab/>
        <w:t xml:space="preserve">District: </w:t>
      </w:r>
      <w:r w:rsidR="00D63E67" w:rsidRPr="00392A44">
        <w:rPr>
          <w:b/>
          <w:bCs/>
          <w:szCs w:val="24"/>
        </w:rPr>
        <w:t>BVSD</w:t>
      </w:r>
    </w:p>
    <w:p w:rsidR="00C50825" w:rsidRPr="00392A44" w:rsidRDefault="001512AC" w:rsidP="002600D3">
      <w:pPr>
        <w:pStyle w:val="s4-wptoptable1"/>
        <w:rPr>
          <w:rFonts w:ascii="Verdana" w:hAnsi="Verdana"/>
        </w:rPr>
      </w:pPr>
      <w:r w:rsidRPr="00392A44">
        <w:rPr>
          <w:rFonts w:ascii="Verdana" w:hAnsi="Verdana"/>
          <w:b/>
          <w:bCs/>
        </w:rPr>
        <w:t xml:space="preserve">Library Mission: </w:t>
      </w:r>
      <w:r w:rsidR="00D63E67" w:rsidRPr="00392A44">
        <w:rPr>
          <w:rFonts w:ascii="Verdana" w:hAnsi="Verdana"/>
          <w:b/>
          <w:bCs/>
        </w:rPr>
        <w:t>Adhering to the American Association of School Librarian Standards for the 21</w:t>
      </w:r>
      <w:r w:rsidR="00D63E67" w:rsidRPr="00392A44">
        <w:rPr>
          <w:rFonts w:ascii="Verdana" w:hAnsi="Verdana"/>
          <w:b/>
          <w:bCs/>
          <w:vertAlign w:val="superscript"/>
        </w:rPr>
        <w:t>st</w:t>
      </w:r>
      <w:r w:rsidR="00D63E67" w:rsidRPr="00392A44">
        <w:rPr>
          <w:rFonts w:ascii="Verdana" w:hAnsi="Verdana"/>
          <w:b/>
          <w:bCs/>
        </w:rPr>
        <w:t xml:space="preserve">-Century Learner, </w:t>
      </w:r>
      <w:r w:rsidR="002600D3" w:rsidRPr="00392A44">
        <w:rPr>
          <w:rFonts w:ascii="Verdana" w:hAnsi="Verdana"/>
          <w:b/>
          <w:bCs/>
        </w:rPr>
        <w:t>Douglass Library strives to ensure all students acquire information literacy skills and gain a love of reading.</w:t>
      </w:r>
      <w:r w:rsidR="00D63E67" w:rsidRPr="00392A44">
        <w:rPr>
          <w:rFonts w:ascii="Verdana" w:hAnsi="Verdana"/>
        </w:rPr>
        <w:t xml:space="preserve"> </w:t>
      </w:r>
    </w:p>
    <w:tbl>
      <w:tblPr>
        <w:tblStyle w:val="TableGrid"/>
        <w:tblW w:w="0" w:type="auto"/>
        <w:tblInd w:w="198" w:type="dxa"/>
        <w:tblLook w:val="04A0" w:firstRow="1" w:lastRow="0" w:firstColumn="1" w:lastColumn="0" w:noHBand="0" w:noVBand="1"/>
      </w:tblPr>
      <w:tblGrid>
        <w:gridCol w:w="621"/>
        <w:gridCol w:w="3679"/>
        <w:gridCol w:w="9958"/>
      </w:tblGrid>
      <w:tr w:rsidR="00CA1D28" w:rsidRPr="00672F79" w:rsidTr="00C50825">
        <w:tc>
          <w:tcPr>
            <w:tcW w:w="621" w:type="dxa"/>
            <w:vMerge w:val="restart"/>
            <w:shd w:val="clear" w:color="auto" w:fill="C6D9F1" w:themeFill="text2" w:themeFillTint="33"/>
            <w:textDirection w:val="btLr"/>
          </w:tcPr>
          <w:p w:rsidR="001722E8" w:rsidRPr="001722E8" w:rsidRDefault="001722E8" w:rsidP="001722E8">
            <w:pPr>
              <w:ind w:left="113" w:right="113"/>
              <w:jc w:val="center"/>
              <w:rPr>
                <w:b/>
                <w:sz w:val="32"/>
                <w:szCs w:val="24"/>
              </w:rPr>
            </w:pPr>
            <w:r w:rsidRPr="001722E8">
              <w:rPr>
                <w:b/>
                <w:sz w:val="32"/>
                <w:szCs w:val="24"/>
              </w:rPr>
              <w:t>GOAL 1</w:t>
            </w:r>
          </w:p>
        </w:tc>
        <w:tc>
          <w:tcPr>
            <w:tcW w:w="3679" w:type="dxa"/>
          </w:tcPr>
          <w:p w:rsidR="00CA1D28" w:rsidRPr="00672F79" w:rsidRDefault="00CA1D28" w:rsidP="00672F79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School Unified Improvement Plan Goal (UIP) Goal</w:t>
            </w:r>
          </w:p>
        </w:tc>
        <w:tc>
          <w:tcPr>
            <w:tcW w:w="9958" w:type="dxa"/>
          </w:tcPr>
          <w:p w:rsidR="00CA1D28" w:rsidRDefault="00A94279" w:rsidP="000933AD">
            <w:r>
              <w:t xml:space="preserve">1. The gap in </w:t>
            </w:r>
            <w:r w:rsidRPr="00A94279">
              <w:rPr>
                <w:b/>
              </w:rPr>
              <w:t>writing</w:t>
            </w:r>
            <w:r>
              <w:t xml:space="preserve"> achievement (P&amp;A) between boys and girls will decrease from 20 percentage points to 15.</w:t>
            </w:r>
          </w:p>
          <w:p w:rsidR="00A94279" w:rsidRPr="00672F79" w:rsidRDefault="00A94279" w:rsidP="000933AD">
            <w:pPr>
              <w:rPr>
                <w:b/>
                <w:szCs w:val="24"/>
              </w:rPr>
            </w:pPr>
            <w:r>
              <w:t xml:space="preserve">2. The group of students below proficient the prior year in </w:t>
            </w:r>
            <w:r w:rsidRPr="00A94279">
              <w:rPr>
                <w:b/>
              </w:rPr>
              <w:t>writing</w:t>
            </w:r>
            <w:r>
              <w:t xml:space="preserve"> will have a MGP of 50.</w:t>
            </w:r>
          </w:p>
        </w:tc>
      </w:tr>
      <w:tr w:rsidR="00CA1D28" w:rsidRPr="00672F79" w:rsidTr="00C50825">
        <w:tc>
          <w:tcPr>
            <w:tcW w:w="621" w:type="dxa"/>
            <w:vMerge/>
            <w:shd w:val="clear" w:color="auto" w:fill="C6D9F1" w:themeFill="text2" w:themeFillTint="33"/>
            <w:textDirection w:val="btLr"/>
          </w:tcPr>
          <w:p w:rsidR="00CA1D28" w:rsidRDefault="00CA1D28" w:rsidP="001722E8">
            <w:pPr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79" w:type="dxa"/>
          </w:tcPr>
          <w:p w:rsidR="00CA1D28" w:rsidRPr="00672F79" w:rsidRDefault="00063275" w:rsidP="00CA1D28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HESLP Target area(s) from</w:t>
            </w:r>
            <w:r w:rsidR="00C50825">
              <w:rPr>
                <w:b/>
                <w:szCs w:val="24"/>
              </w:rPr>
              <w:t xml:space="preserve"> </w:t>
            </w:r>
            <w:r>
              <w:rPr>
                <w:b/>
                <w:szCs w:val="24"/>
              </w:rPr>
              <w:t>Evaluation Rubric area</w:t>
            </w:r>
          </w:p>
        </w:tc>
        <w:tc>
          <w:tcPr>
            <w:tcW w:w="9958" w:type="dxa"/>
          </w:tcPr>
          <w:p w:rsidR="006409FB" w:rsidRPr="006D37C9" w:rsidRDefault="006409FB" w:rsidP="006409FB">
            <w:pPr>
              <w:pStyle w:val="Default"/>
              <w:rPr>
                <w:u w:val="single"/>
              </w:rPr>
            </w:pPr>
            <w:r w:rsidRPr="006D37C9">
              <w:rPr>
                <w:b/>
                <w:bCs/>
                <w:u w:val="single"/>
              </w:rPr>
              <w:t xml:space="preserve">Collaboration </w:t>
            </w:r>
          </w:p>
          <w:p w:rsidR="00CA1D28" w:rsidRPr="00672F79" w:rsidRDefault="006409FB" w:rsidP="006409FB">
            <w:pPr>
              <w:ind w:left="720"/>
              <w:rPr>
                <w:b/>
                <w:szCs w:val="24"/>
              </w:rPr>
            </w:pPr>
            <w:r w:rsidRPr="00392A44">
              <w:rPr>
                <w:szCs w:val="24"/>
              </w:rPr>
              <w:t>Collaboration between the school librarian and faculty is a key indicator of a successful, effective library program. Research has shown the quality and frequency of the collaboration contributes to improving student achievement.</w:t>
            </w:r>
          </w:p>
        </w:tc>
      </w:tr>
      <w:tr w:rsidR="003565F7" w:rsidRPr="00672F79" w:rsidTr="00C50825">
        <w:tc>
          <w:tcPr>
            <w:tcW w:w="621" w:type="dxa"/>
            <w:vMerge/>
            <w:shd w:val="clear" w:color="auto" w:fill="C6D9F1" w:themeFill="text2" w:themeFillTint="33"/>
            <w:textDirection w:val="btLr"/>
          </w:tcPr>
          <w:p w:rsidR="003565F7" w:rsidRDefault="003565F7" w:rsidP="001722E8">
            <w:pPr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79" w:type="dxa"/>
          </w:tcPr>
          <w:p w:rsidR="003565F7" w:rsidRDefault="003565F7" w:rsidP="00CA1D28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My </w:t>
            </w:r>
            <w:r w:rsidR="00D13F40">
              <w:rPr>
                <w:b/>
                <w:szCs w:val="24"/>
              </w:rPr>
              <w:t xml:space="preserve">SMART </w:t>
            </w:r>
            <w:r>
              <w:rPr>
                <w:b/>
                <w:szCs w:val="24"/>
              </w:rPr>
              <w:t xml:space="preserve">goal that </w:t>
            </w:r>
            <w:r w:rsidRPr="00C50825">
              <w:rPr>
                <w:b/>
                <w:i/>
                <w:szCs w:val="24"/>
              </w:rPr>
              <w:t>shows alignment between UIP and HESLP Target area</w:t>
            </w:r>
          </w:p>
        </w:tc>
        <w:tc>
          <w:tcPr>
            <w:tcW w:w="9958" w:type="dxa"/>
          </w:tcPr>
          <w:p w:rsidR="00DF4773" w:rsidRDefault="00DF4773" w:rsidP="00D63E67">
            <w:pPr>
              <w:rPr>
                <w:rStyle w:val="Emphasis"/>
                <w:rFonts w:cs="Arial"/>
                <w:bCs/>
                <w:i w:val="0"/>
                <w:color w:val="000000"/>
                <w:sz w:val="23"/>
                <w:szCs w:val="23"/>
              </w:rPr>
            </w:pPr>
          </w:p>
          <w:p w:rsidR="00D63E67" w:rsidRPr="00392A44" w:rsidRDefault="00D63E67" w:rsidP="00D63E67">
            <w:pPr>
              <w:rPr>
                <w:rStyle w:val="Emphasis"/>
                <w:rFonts w:cs="Arial"/>
                <w:b/>
                <w:bCs/>
                <w:i w:val="0"/>
                <w:color w:val="000000"/>
                <w:szCs w:val="24"/>
              </w:rPr>
            </w:pPr>
            <w:r w:rsidRPr="00392A44">
              <w:rPr>
                <w:rStyle w:val="Emphasis"/>
                <w:rFonts w:cs="Arial"/>
                <w:b/>
                <w:bCs/>
                <w:i w:val="0"/>
                <w:color w:val="000000"/>
                <w:szCs w:val="24"/>
              </w:rPr>
              <w:t xml:space="preserve">Increase writing growth by </w:t>
            </w:r>
            <w:r w:rsidRPr="006D37C9">
              <w:rPr>
                <w:rStyle w:val="Emphasis"/>
                <w:rFonts w:cs="Arial"/>
                <w:b/>
                <w:bCs/>
                <w:i w:val="0"/>
                <w:color w:val="000000"/>
                <w:szCs w:val="24"/>
                <w:u w:val="single"/>
              </w:rPr>
              <w:t>collaborating</w:t>
            </w:r>
            <w:r w:rsidRPr="00392A44">
              <w:rPr>
                <w:rStyle w:val="Emphasis"/>
                <w:rFonts w:cs="Arial"/>
                <w:b/>
                <w:bCs/>
                <w:i w:val="0"/>
                <w:color w:val="000000"/>
                <w:szCs w:val="24"/>
              </w:rPr>
              <w:t xml:space="preserve"> and co-teaching research and </w:t>
            </w:r>
            <w:r w:rsidRPr="00A94279">
              <w:rPr>
                <w:rStyle w:val="Emphasis"/>
                <w:rFonts w:cs="Arial"/>
                <w:b/>
                <w:bCs/>
                <w:i w:val="0"/>
                <w:color w:val="000000"/>
                <w:szCs w:val="24"/>
                <w:u w:val="single"/>
              </w:rPr>
              <w:t>writing skills</w:t>
            </w:r>
            <w:r w:rsidRPr="00392A44">
              <w:rPr>
                <w:rStyle w:val="Emphasis"/>
                <w:rFonts w:cs="Arial"/>
                <w:b/>
                <w:bCs/>
                <w:i w:val="0"/>
                <w:color w:val="000000"/>
                <w:szCs w:val="24"/>
              </w:rPr>
              <w:t xml:space="preserve"> with 3 first grade classes and 3 second grade classes as we implement the new state-standardized curriculum by May of 2013.</w:t>
            </w:r>
          </w:p>
          <w:p w:rsidR="003565F7" w:rsidRPr="00B41444" w:rsidRDefault="003565F7" w:rsidP="00C50825">
            <w:pPr>
              <w:tabs>
                <w:tab w:val="num" w:pos="720"/>
              </w:tabs>
              <w:rPr>
                <w:b/>
                <w:szCs w:val="24"/>
              </w:rPr>
            </w:pPr>
          </w:p>
        </w:tc>
      </w:tr>
      <w:tr w:rsidR="00CA1D28" w:rsidRPr="00672F79" w:rsidTr="00C50825">
        <w:tc>
          <w:tcPr>
            <w:tcW w:w="621" w:type="dxa"/>
            <w:vMerge/>
            <w:shd w:val="clear" w:color="auto" w:fill="C6D9F1" w:themeFill="text2" w:themeFillTint="33"/>
            <w:textDirection w:val="btLr"/>
          </w:tcPr>
          <w:p w:rsidR="00CA1D28" w:rsidRDefault="00CA1D28" w:rsidP="001722E8">
            <w:pPr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79" w:type="dxa"/>
          </w:tcPr>
          <w:p w:rsidR="00CA1D28" w:rsidRDefault="00063275" w:rsidP="00B41444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Evidence Outcomes</w:t>
            </w:r>
          </w:p>
          <w:p w:rsidR="00B41444" w:rsidRDefault="00B41444" w:rsidP="00B41444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“Collaboration”</w:t>
            </w:r>
          </w:p>
        </w:tc>
        <w:tc>
          <w:tcPr>
            <w:tcW w:w="9958" w:type="dxa"/>
          </w:tcPr>
          <w:p w:rsidR="006409FB" w:rsidRPr="00392A44" w:rsidRDefault="006409FB" w:rsidP="006409FB">
            <w:pPr>
              <w:pStyle w:val="Default"/>
            </w:pPr>
            <w:r w:rsidRPr="00392A44">
              <w:rPr>
                <w:b/>
                <w:bCs/>
              </w:rPr>
              <w:t xml:space="preserve">Evidence Outcomes: </w:t>
            </w:r>
          </w:p>
          <w:p w:rsidR="006409FB" w:rsidRPr="00392A44" w:rsidRDefault="006409FB" w:rsidP="006409FB">
            <w:pPr>
              <w:pStyle w:val="Default"/>
            </w:pPr>
            <w:r w:rsidRPr="00392A44">
              <w:t xml:space="preserve">• The school librarian plans and collaborates with classroom teachers from many disciplines and grade levels. </w:t>
            </w:r>
          </w:p>
          <w:p w:rsidR="006409FB" w:rsidRDefault="006409FB" w:rsidP="006409FB">
            <w:pPr>
              <w:pStyle w:val="Default"/>
            </w:pPr>
            <w:r w:rsidRPr="00392A44">
              <w:t xml:space="preserve">• The school librarian focuses on systematically integrating the 21st century skills of the Colorado Standards by collaboratively planning lessons </w:t>
            </w:r>
          </w:p>
          <w:p w:rsidR="00A94279" w:rsidRDefault="00A94279" w:rsidP="006409FB">
            <w:pPr>
              <w:pStyle w:val="Default"/>
            </w:pPr>
          </w:p>
          <w:p w:rsidR="00A94279" w:rsidRDefault="00A94279" w:rsidP="006409FB">
            <w:pPr>
              <w:pStyle w:val="Default"/>
            </w:pPr>
          </w:p>
          <w:p w:rsidR="00A94279" w:rsidRDefault="00A94279" w:rsidP="006409FB">
            <w:pPr>
              <w:pStyle w:val="Default"/>
              <w:rPr>
                <w:sz w:val="22"/>
                <w:szCs w:val="22"/>
              </w:rPr>
            </w:pPr>
          </w:p>
          <w:p w:rsidR="00CA1D28" w:rsidRPr="00B41444" w:rsidRDefault="00CA1D28" w:rsidP="00C50825">
            <w:pPr>
              <w:ind w:left="720"/>
              <w:rPr>
                <w:b/>
                <w:szCs w:val="24"/>
              </w:rPr>
            </w:pPr>
          </w:p>
        </w:tc>
      </w:tr>
      <w:tr w:rsidR="00CA1D28" w:rsidRPr="00672F79" w:rsidTr="00C50825">
        <w:tc>
          <w:tcPr>
            <w:tcW w:w="621" w:type="dxa"/>
            <w:vMerge/>
            <w:shd w:val="clear" w:color="auto" w:fill="C6D9F1" w:themeFill="text2" w:themeFillTint="33"/>
            <w:textDirection w:val="btLr"/>
          </w:tcPr>
          <w:p w:rsidR="00CA1D28" w:rsidRDefault="00CA1D28" w:rsidP="001722E8">
            <w:pPr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79" w:type="dxa"/>
          </w:tcPr>
          <w:p w:rsidR="00CA1D28" w:rsidRDefault="003565F7" w:rsidP="00CA1D28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My </w:t>
            </w:r>
            <w:r w:rsidR="00CA1D28">
              <w:rPr>
                <w:b/>
                <w:szCs w:val="24"/>
              </w:rPr>
              <w:t>Strategies/Indicators</w:t>
            </w:r>
          </w:p>
          <w:p w:rsidR="00CA1D28" w:rsidRPr="00672F79" w:rsidRDefault="00CA1D28" w:rsidP="00CA1D28">
            <w:pPr>
              <w:rPr>
                <w:b/>
                <w:szCs w:val="24"/>
              </w:rPr>
            </w:pPr>
          </w:p>
        </w:tc>
        <w:tc>
          <w:tcPr>
            <w:tcW w:w="9958" w:type="dxa"/>
          </w:tcPr>
          <w:p w:rsidR="00297EF8" w:rsidRPr="00392A44" w:rsidRDefault="008630E5" w:rsidP="00392A44">
            <w:pPr>
              <w:pStyle w:val="ListParagraph"/>
              <w:numPr>
                <w:ilvl w:val="0"/>
                <w:numId w:val="11"/>
              </w:numPr>
              <w:rPr>
                <w:szCs w:val="24"/>
              </w:rPr>
            </w:pPr>
            <w:r>
              <w:rPr>
                <w:szCs w:val="24"/>
              </w:rPr>
              <w:t>Develop a weather-</w:t>
            </w:r>
            <w:r w:rsidR="00297EF8" w:rsidRPr="00392A44">
              <w:rPr>
                <w:szCs w:val="24"/>
              </w:rPr>
              <w:t xml:space="preserve">focused research unit with </w:t>
            </w:r>
            <w:r w:rsidR="00392A44">
              <w:rPr>
                <w:szCs w:val="24"/>
              </w:rPr>
              <w:t>2</w:t>
            </w:r>
            <w:r w:rsidR="00392A44" w:rsidRPr="00392A44">
              <w:rPr>
                <w:szCs w:val="24"/>
                <w:vertAlign w:val="superscript"/>
              </w:rPr>
              <w:t>nd</w:t>
            </w:r>
            <w:r w:rsidR="00392A44">
              <w:rPr>
                <w:szCs w:val="24"/>
              </w:rPr>
              <w:t xml:space="preserve"> Grade </w:t>
            </w:r>
            <w:r w:rsidR="00297EF8" w:rsidRPr="00392A44">
              <w:rPr>
                <w:szCs w:val="24"/>
              </w:rPr>
              <w:t>classroom teacher input</w:t>
            </w:r>
          </w:p>
          <w:p w:rsidR="00297EF8" w:rsidRPr="00392A44" w:rsidRDefault="008630E5" w:rsidP="00392A44">
            <w:pPr>
              <w:pStyle w:val="ListParagraph"/>
              <w:numPr>
                <w:ilvl w:val="0"/>
                <w:numId w:val="11"/>
              </w:numPr>
              <w:rPr>
                <w:szCs w:val="24"/>
              </w:rPr>
            </w:pPr>
            <w:r>
              <w:rPr>
                <w:szCs w:val="24"/>
              </w:rPr>
              <w:t>Develop an American s</w:t>
            </w:r>
            <w:r w:rsidR="00297EF8" w:rsidRPr="00392A44">
              <w:rPr>
                <w:szCs w:val="24"/>
              </w:rPr>
              <w:t xml:space="preserve">ymbols research unit with </w:t>
            </w:r>
            <w:r w:rsidR="00392A44">
              <w:rPr>
                <w:szCs w:val="24"/>
              </w:rPr>
              <w:t>1</w:t>
            </w:r>
            <w:r w:rsidR="00392A44" w:rsidRPr="00392A44">
              <w:rPr>
                <w:szCs w:val="24"/>
                <w:vertAlign w:val="superscript"/>
              </w:rPr>
              <w:t>st</w:t>
            </w:r>
            <w:r w:rsidR="00392A44">
              <w:rPr>
                <w:szCs w:val="24"/>
              </w:rPr>
              <w:t xml:space="preserve"> Grade </w:t>
            </w:r>
            <w:r w:rsidR="00297EF8" w:rsidRPr="00392A44">
              <w:rPr>
                <w:szCs w:val="24"/>
              </w:rPr>
              <w:t xml:space="preserve">teacher </w:t>
            </w:r>
            <w:r w:rsidR="008E55B5" w:rsidRPr="00392A44">
              <w:rPr>
                <w:szCs w:val="24"/>
              </w:rPr>
              <w:t>in</w:t>
            </w:r>
            <w:r w:rsidR="00297EF8" w:rsidRPr="00392A44">
              <w:rPr>
                <w:szCs w:val="24"/>
              </w:rPr>
              <w:t>put</w:t>
            </w:r>
          </w:p>
          <w:p w:rsidR="00297EF8" w:rsidRPr="00392A44" w:rsidRDefault="00297EF8" w:rsidP="00392A44">
            <w:pPr>
              <w:pStyle w:val="ListParagraph"/>
              <w:numPr>
                <w:ilvl w:val="0"/>
                <w:numId w:val="11"/>
              </w:numPr>
              <w:rPr>
                <w:szCs w:val="24"/>
              </w:rPr>
            </w:pPr>
            <w:r w:rsidRPr="00392A44">
              <w:rPr>
                <w:szCs w:val="24"/>
              </w:rPr>
              <w:t>Share unit materials on Google Docs for classroom teacher input and collaboration</w:t>
            </w:r>
          </w:p>
          <w:p w:rsidR="008E55B5" w:rsidRPr="00392A44" w:rsidRDefault="00392A44" w:rsidP="00392A44">
            <w:pPr>
              <w:pStyle w:val="ListParagraph"/>
              <w:numPr>
                <w:ilvl w:val="0"/>
                <w:numId w:val="11"/>
              </w:numPr>
              <w:rPr>
                <w:szCs w:val="24"/>
              </w:rPr>
            </w:pPr>
            <w:r w:rsidRPr="00392A44">
              <w:rPr>
                <w:szCs w:val="24"/>
              </w:rPr>
              <w:t xml:space="preserve">Learn </w:t>
            </w:r>
            <w:r w:rsidR="008E55B5" w:rsidRPr="00392A44">
              <w:rPr>
                <w:szCs w:val="24"/>
              </w:rPr>
              <w:t>and use Photo Story as an end of project tool</w:t>
            </w:r>
          </w:p>
          <w:p w:rsidR="00297EF8" w:rsidRPr="00392A44" w:rsidRDefault="00297EF8" w:rsidP="00392A44">
            <w:pPr>
              <w:pStyle w:val="ListParagraph"/>
              <w:numPr>
                <w:ilvl w:val="0"/>
                <w:numId w:val="11"/>
              </w:numPr>
              <w:rPr>
                <w:szCs w:val="24"/>
              </w:rPr>
            </w:pPr>
            <w:r w:rsidRPr="00392A44">
              <w:rPr>
                <w:szCs w:val="24"/>
              </w:rPr>
              <w:t xml:space="preserve">Meet with each </w:t>
            </w:r>
            <w:r w:rsidR="008E55B5" w:rsidRPr="00392A44">
              <w:rPr>
                <w:szCs w:val="24"/>
              </w:rPr>
              <w:t>team at least four times (2 pre-</w:t>
            </w:r>
            <w:r w:rsidRPr="00392A44">
              <w:rPr>
                <w:szCs w:val="24"/>
              </w:rPr>
              <w:t>project, 1 during project, and 1 post) to demonstrate facilitator cohesion to students</w:t>
            </w:r>
          </w:p>
          <w:p w:rsidR="00297EF8" w:rsidRPr="00392A44" w:rsidRDefault="00297EF8" w:rsidP="00392A44">
            <w:pPr>
              <w:pStyle w:val="ListParagraph"/>
              <w:numPr>
                <w:ilvl w:val="0"/>
                <w:numId w:val="11"/>
              </w:numPr>
              <w:rPr>
                <w:szCs w:val="24"/>
              </w:rPr>
            </w:pPr>
            <w:r w:rsidRPr="00392A44">
              <w:rPr>
                <w:szCs w:val="24"/>
              </w:rPr>
              <w:t>Co-Facilitate at least 30 class sessions for project research</w:t>
            </w:r>
          </w:p>
          <w:p w:rsidR="00297EF8" w:rsidRDefault="008E55B5" w:rsidP="00392A44">
            <w:pPr>
              <w:pStyle w:val="ListParagraph"/>
              <w:numPr>
                <w:ilvl w:val="0"/>
                <w:numId w:val="11"/>
              </w:numPr>
              <w:rPr>
                <w:szCs w:val="24"/>
              </w:rPr>
            </w:pPr>
            <w:r w:rsidRPr="00392A44">
              <w:rPr>
                <w:szCs w:val="24"/>
              </w:rPr>
              <w:t>Apply to PTO for $1200 to fund addition</w:t>
            </w:r>
            <w:r w:rsidR="00392A44">
              <w:rPr>
                <w:szCs w:val="24"/>
              </w:rPr>
              <w:t>al</w:t>
            </w:r>
            <w:r w:rsidRPr="00392A44">
              <w:rPr>
                <w:szCs w:val="24"/>
              </w:rPr>
              <w:t xml:space="preserve"> netbooks (2), microphones, traditional books and </w:t>
            </w:r>
            <w:r w:rsidR="00A94279" w:rsidRPr="00392A44">
              <w:rPr>
                <w:szCs w:val="24"/>
              </w:rPr>
              <w:t>E-books</w:t>
            </w:r>
          </w:p>
          <w:p w:rsidR="00392A44" w:rsidRDefault="00392A44" w:rsidP="00392A44">
            <w:pPr>
              <w:pStyle w:val="ListParagraph"/>
              <w:numPr>
                <w:ilvl w:val="0"/>
                <w:numId w:val="11"/>
              </w:numPr>
              <w:rPr>
                <w:szCs w:val="24"/>
              </w:rPr>
            </w:pPr>
            <w:r>
              <w:rPr>
                <w:szCs w:val="24"/>
              </w:rPr>
              <w:t xml:space="preserve">Acquire grade-appropriate materials (netbooks, traditional books, and </w:t>
            </w:r>
            <w:r w:rsidR="00A94279">
              <w:rPr>
                <w:szCs w:val="24"/>
              </w:rPr>
              <w:t>E-books</w:t>
            </w:r>
            <w:r>
              <w:rPr>
                <w:szCs w:val="24"/>
              </w:rPr>
              <w:t>) mentioned above.</w:t>
            </w:r>
          </w:p>
          <w:p w:rsidR="00392A44" w:rsidRPr="00392A44" w:rsidRDefault="00392A44" w:rsidP="00392A44">
            <w:pPr>
              <w:pStyle w:val="ListParagraph"/>
              <w:numPr>
                <w:ilvl w:val="0"/>
                <w:numId w:val="11"/>
              </w:numPr>
              <w:rPr>
                <w:szCs w:val="24"/>
              </w:rPr>
            </w:pPr>
            <w:r>
              <w:rPr>
                <w:szCs w:val="24"/>
              </w:rPr>
              <w:t>Instruct and oversee parent volunteer to assimilate student videos</w:t>
            </w:r>
          </w:p>
          <w:p w:rsidR="00CA1D28" w:rsidRPr="00392A44" w:rsidRDefault="00B41444" w:rsidP="00392A44">
            <w:pPr>
              <w:pStyle w:val="ListParagraph"/>
              <w:numPr>
                <w:ilvl w:val="0"/>
                <w:numId w:val="11"/>
              </w:numPr>
              <w:rPr>
                <w:szCs w:val="24"/>
              </w:rPr>
            </w:pPr>
            <w:r w:rsidRPr="00392A44">
              <w:rPr>
                <w:szCs w:val="24"/>
              </w:rPr>
              <w:t xml:space="preserve">Integrate web 2.0 tools, including </w:t>
            </w:r>
            <w:r w:rsidR="00A94279" w:rsidRPr="00392A44">
              <w:rPr>
                <w:szCs w:val="24"/>
              </w:rPr>
              <w:t>SharePoint</w:t>
            </w:r>
            <w:r w:rsidRPr="00392A44">
              <w:rPr>
                <w:szCs w:val="24"/>
              </w:rPr>
              <w:t xml:space="preserve"> and </w:t>
            </w:r>
            <w:r w:rsidR="00A94279" w:rsidRPr="00392A44">
              <w:rPr>
                <w:szCs w:val="24"/>
              </w:rPr>
              <w:t>Photo story</w:t>
            </w:r>
            <w:r w:rsidRPr="00392A44">
              <w:rPr>
                <w:szCs w:val="24"/>
              </w:rPr>
              <w:t xml:space="preserve"> into students finished products.</w:t>
            </w:r>
          </w:p>
        </w:tc>
      </w:tr>
      <w:tr w:rsidR="00CA1D28" w:rsidRPr="00672F79" w:rsidTr="00C50825">
        <w:tc>
          <w:tcPr>
            <w:tcW w:w="621" w:type="dxa"/>
            <w:vMerge/>
            <w:shd w:val="clear" w:color="auto" w:fill="C6D9F1" w:themeFill="text2" w:themeFillTint="33"/>
            <w:textDirection w:val="btLr"/>
          </w:tcPr>
          <w:p w:rsidR="00CA1D28" w:rsidRDefault="00CA1D28" w:rsidP="001722E8">
            <w:pPr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79" w:type="dxa"/>
          </w:tcPr>
          <w:p w:rsidR="00CA1D28" w:rsidRDefault="003565F7" w:rsidP="00CA1D28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My </w:t>
            </w:r>
            <w:r w:rsidR="00CA1D28">
              <w:rPr>
                <w:b/>
                <w:szCs w:val="24"/>
              </w:rPr>
              <w:t>Partners</w:t>
            </w:r>
          </w:p>
          <w:p w:rsidR="00CA1D28" w:rsidRDefault="00CA1D28" w:rsidP="00CA1D28">
            <w:pPr>
              <w:rPr>
                <w:b/>
                <w:szCs w:val="24"/>
              </w:rPr>
            </w:pPr>
          </w:p>
        </w:tc>
        <w:tc>
          <w:tcPr>
            <w:tcW w:w="9958" w:type="dxa"/>
          </w:tcPr>
          <w:p w:rsidR="00CA1D28" w:rsidRPr="00297EF8" w:rsidRDefault="00B41444" w:rsidP="001E1744">
            <w:pPr>
              <w:rPr>
                <w:szCs w:val="24"/>
              </w:rPr>
            </w:pPr>
            <w:r w:rsidRPr="00297EF8">
              <w:rPr>
                <w:szCs w:val="24"/>
              </w:rPr>
              <w:t xml:space="preserve">Classroom teachers, Principal, </w:t>
            </w:r>
            <w:r w:rsidR="006409FB" w:rsidRPr="00297EF8">
              <w:rPr>
                <w:szCs w:val="24"/>
              </w:rPr>
              <w:t>Students, Volunteer Parents</w:t>
            </w:r>
            <w:r w:rsidR="008E55B5">
              <w:rPr>
                <w:szCs w:val="24"/>
              </w:rPr>
              <w:t>,</w:t>
            </w:r>
            <w:r w:rsidR="006409FB" w:rsidRPr="00297EF8">
              <w:rPr>
                <w:szCs w:val="24"/>
              </w:rPr>
              <w:t xml:space="preserve"> and PTO</w:t>
            </w:r>
          </w:p>
        </w:tc>
      </w:tr>
      <w:tr w:rsidR="00CA1D28" w:rsidRPr="00672F79" w:rsidTr="00C50825">
        <w:tc>
          <w:tcPr>
            <w:tcW w:w="621" w:type="dxa"/>
            <w:vMerge/>
            <w:shd w:val="clear" w:color="auto" w:fill="C6D9F1" w:themeFill="text2" w:themeFillTint="33"/>
            <w:textDirection w:val="btLr"/>
          </w:tcPr>
          <w:p w:rsidR="00CA1D28" w:rsidRDefault="00CA1D28" w:rsidP="001722E8">
            <w:pPr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79" w:type="dxa"/>
          </w:tcPr>
          <w:p w:rsidR="00CA1D28" w:rsidRDefault="003565F7" w:rsidP="00CA1D28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My </w:t>
            </w:r>
            <w:r w:rsidR="00CA1D28">
              <w:rPr>
                <w:b/>
                <w:szCs w:val="24"/>
              </w:rPr>
              <w:t>Measure</w:t>
            </w:r>
            <w:r w:rsidR="00B1240E">
              <w:rPr>
                <w:b/>
                <w:szCs w:val="24"/>
              </w:rPr>
              <w:t>(s)</w:t>
            </w:r>
            <w:r w:rsidR="00CA1D28">
              <w:rPr>
                <w:b/>
                <w:szCs w:val="24"/>
              </w:rPr>
              <w:t xml:space="preserve"> of Success</w:t>
            </w:r>
          </w:p>
          <w:p w:rsidR="00CA1D28" w:rsidRPr="00672F79" w:rsidRDefault="00CA1D28" w:rsidP="00CA1D28">
            <w:pPr>
              <w:rPr>
                <w:b/>
                <w:szCs w:val="24"/>
              </w:rPr>
            </w:pPr>
          </w:p>
        </w:tc>
        <w:tc>
          <w:tcPr>
            <w:tcW w:w="9958" w:type="dxa"/>
          </w:tcPr>
          <w:p w:rsidR="008E55B5" w:rsidRPr="00A94279" w:rsidRDefault="008E55B5" w:rsidP="00A94279">
            <w:pPr>
              <w:pStyle w:val="ListParagraph"/>
              <w:numPr>
                <w:ilvl w:val="0"/>
                <w:numId w:val="12"/>
              </w:numPr>
              <w:rPr>
                <w:szCs w:val="24"/>
              </w:rPr>
            </w:pPr>
            <w:r w:rsidRPr="00A94279">
              <w:rPr>
                <w:szCs w:val="24"/>
              </w:rPr>
              <w:t>Collaboration with Six classroom teachers</w:t>
            </w:r>
          </w:p>
          <w:p w:rsidR="00745C8A" w:rsidRPr="00A94279" w:rsidRDefault="00745C8A" w:rsidP="00A94279">
            <w:pPr>
              <w:pStyle w:val="ListParagraph"/>
              <w:numPr>
                <w:ilvl w:val="0"/>
                <w:numId w:val="12"/>
              </w:numPr>
              <w:rPr>
                <w:szCs w:val="24"/>
              </w:rPr>
            </w:pPr>
            <w:r w:rsidRPr="00A94279">
              <w:rPr>
                <w:szCs w:val="24"/>
              </w:rPr>
              <w:t>End of project student</w:t>
            </w:r>
            <w:r w:rsidR="00232DD9" w:rsidRPr="00A94279">
              <w:rPr>
                <w:szCs w:val="24"/>
              </w:rPr>
              <w:t>-created</w:t>
            </w:r>
            <w:r w:rsidRPr="00A94279">
              <w:rPr>
                <w:szCs w:val="24"/>
              </w:rPr>
              <w:t xml:space="preserve"> videos</w:t>
            </w:r>
            <w:r w:rsidR="00232DD9" w:rsidRPr="00A94279">
              <w:rPr>
                <w:szCs w:val="24"/>
              </w:rPr>
              <w:t xml:space="preserve"> with illustrations and spoken text</w:t>
            </w:r>
          </w:p>
          <w:p w:rsidR="00745C8A" w:rsidRPr="00A94279" w:rsidRDefault="00745C8A" w:rsidP="00A94279">
            <w:pPr>
              <w:pStyle w:val="ListParagraph"/>
              <w:numPr>
                <w:ilvl w:val="0"/>
                <w:numId w:val="12"/>
              </w:numPr>
              <w:rPr>
                <w:szCs w:val="24"/>
              </w:rPr>
            </w:pPr>
            <w:r w:rsidRPr="00A94279">
              <w:rPr>
                <w:szCs w:val="24"/>
              </w:rPr>
              <w:t>S</w:t>
            </w:r>
            <w:r w:rsidR="00B41444" w:rsidRPr="00A94279">
              <w:rPr>
                <w:szCs w:val="24"/>
              </w:rPr>
              <w:t xml:space="preserve">tudent </w:t>
            </w:r>
            <w:r w:rsidR="001B7612" w:rsidRPr="00A94279">
              <w:rPr>
                <w:szCs w:val="24"/>
              </w:rPr>
              <w:t>project assessment</w:t>
            </w:r>
            <w:r w:rsidR="008E55B5" w:rsidRPr="00A94279">
              <w:rPr>
                <w:szCs w:val="24"/>
              </w:rPr>
              <w:t xml:space="preserve"> (notecards and research paragraph “scripts”)</w:t>
            </w:r>
          </w:p>
          <w:p w:rsidR="00745C8A" w:rsidRPr="00A94279" w:rsidRDefault="00745C8A" w:rsidP="00A94279">
            <w:pPr>
              <w:pStyle w:val="ListParagraph"/>
              <w:numPr>
                <w:ilvl w:val="0"/>
                <w:numId w:val="12"/>
              </w:numPr>
              <w:rPr>
                <w:szCs w:val="24"/>
              </w:rPr>
            </w:pPr>
            <w:r w:rsidRPr="00A94279">
              <w:rPr>
                <w:szCs w:val="24"/>
              </w:rPr>
              <w:t>I</w:t>
            </w:r>
            <w:r w:rsidR="00B41444" w:rsidRPr="00A94279">
              <w:rPr>
                <w:szCs w:val="24"/>
              </w:rPr>
              <w:t>ncrease</w:t>
            </w:r>
            <w:r w:rsidRPr="00A94279">
              <w:rPr>
                <w:szCs w:val="24"/>
              </w:rPr>
              <w:t xml:space="preserve">d use of library collection </w:t>
            </w:r>
            <w:r w:rsidR="008E55B5" w:rsidRPr="00A94279">
              <w:rPr>
                <w:szCs w:val="24"/>
              </w:rPr>
              <w:t>(Increase</w:t>
            </w:r>
            <w:r w:rsidR="00BB39EC" w:rsidRPr="00A94279">
              <w:rPr>
                <w:szCs w:val="24"/>
              </w:rPr>
              <w:t>d</w:t>
            </w:r>
            <w:r w:rsidR="008E55B5" w:rsidRPr="00A94279">
              <w:rPr>
                <w:szCs w:val="24"/>
              </w:rPr>
              <w:t xml:space="preserve"> circulation)</w:t>
            </w:r>
            <w:r w:rsidR="00BB39EC" w:rsidRPr="00A94279">
              <w:rPr>
                <w:szCs w:val="24"/>
              </w:rPr>
              <w:t xml:space="preserve"> by 1% of the DDC </w:t>
            </w:r>
            <w:r w:rsidR="00A94279">
              <w:rPr>
                <w:szCs w:val="24"/>
              </w:rPr>
              <w:t>5</w:t>
            </w:r>
            <w:r w:rsidR="00BB39EC" w:rsidRPr="00A94279">
              <w:rPr>
                <w:szCs w:val="24"/>
              </w:rPr>
              <w:t xml:space="preserve">00s and </w:t>
            </w:r>
            <w:r w:rsidR="00A94279">
              <w:rPr>
                <w:szCs w:val="24"/>
              </w:rPr>
              <w:t>9</w:t>
            </w:r>
            <w:r w:rsidR="00BB39EC" w:rsidRPr="00A94279">
              <w:rPr>
                <w:szCs w:val="24"/>
              </w:rPr>
              <w:t>00s.</w:t>
            </w:r>
          </w:p>
          <w:p w:rsidR="001B7612" w:rsidRPr="00A94279" w:rsidRDefault="001B7612" w:rsidP="00A94279">
            <w:pPr>
              <w:pStyle w:val="ListParagraph"/>
              <w:numPr>
                <w:ilvl w:val="0"/>
                <w:numId w:val="12"/>
              </w:numPr>
              <w:rPr>
                <w:szCs w:val="24"/>
              </w:rPr>
            </w:pPr>
            <w:r w:rsidRPr="00A94279">
              <w:rPr>
                <w:szCs w:val="24"/>
              </w:rPr>
              <w:t xml:space="preserve">Increased parental </w:t>
            </w:r>
            <w:r w:rsidR="0009089F">
              <w:rPr>
                <w:szCs w:val="24"/>
              </w:rPr>
              <w:t xml:space="preserve">and student </w:t>
            </w:r>
            <w:r w:rsidRPr="00A94279">
              <w:rPr>
                <w:szCs w:val="24"/>
              </w:rPr>
              <w:t xml:space="preserve">use of the library </w:t>
            </w:r>
            <w:r w:rsidR="00BB39EC" w:rsidRPr="00A94279">
              <w:rPr>
                <w:szCs w:val="24"/>
              </w:rPr>
              <w:t>web</w:t>
            </w:r>
            <w:r w:rsidRPr="00A94279">
              <w:rPr>
                <w:szCs w:val="24"/>
              </w:rPr>
              <w:t>site</w:t>
            </w:r>
          </w:p>
          <w:p w:rsidR="001B7612" w:rsidRPr="00A94279" w:rsidRDefault="001B7612" w:rsidP="00A94279">
            <w:pPr>
              <w:pStyle w:val="ListParagraph"/>
              <w:numPr>
                <w:ilvl w:val="0"/>
                <w:numId w:val="12"/>
              </w:numPr>
              <w:rPr>
                <w:szCs w:val="24"/>
              </w:rPr>
            </w:pPr>
            <w:r w:rsidRPr="00A94279">
              <w:rPr>
                <w:szCs w:val="24"/>
              </w:rPr>
              <w:t>Post project feedback from classroom teachers</w:t>
            </w:r>
          </w:p>
        </w:tc>
      </w:tr>
    </w:tbl>
    <w:p w:rsidR="001722E8" w:rsidRDefault="00BB39EC" w:rsidP="00063275">
      <w:pPr>
        <w:rPr>
          <w:b/>
          <w:color w:val="4F81BD" w:themeColor="accent1"/>
          <w:szCs w:val="24"/>
        </w:rPr>
      </w:pPr>
      <w:r>
        <w:rPr>
          <w:b/>
          <w:color w:val="4F81BD" w:themeColor="accent1"/>
          <w:szCs w:val="24"/>
        </w:rPr>
        <w:t>Continued – Goal 2</w:t>
      </w:r>
    </w:p>
    <w:p w:rsidR="00BB39EC" w:rsidRDefault="00BB39EC">
      <w:pPr>
        <w:rPr>
          <w:b/>
          <w:color w:val="4F81BD" w:themeColor="accent1"/>
          <w:sz w:val="44"/>
        </w:rPr>
      </w:pPr>
      <w:r>
        <w:rPr>
          <w:b/>
          <w:color w:val="4F81BD" w:themeColor="accent1"/>
          <w:sz w:val="44"/>
        </w:rPr>
        <w:br w:type="page"/>
      </w:r>
    </w:p>
    <w:p w:rsidR="00D63E67" w:rsidRDefault="00D63E67" w:rsidP="00D63E67">
      <w:pPr>
        <w:jc w:val="center"/>
        <w:rPr>
          <w:b/>
          <w:color w:val="4F81BD" w:themeColor="accent1"/>
          <w:sz w:val="44"/>
        </w:rPr>
      </w:pPr>
      <w:r w:rsidRPr="00672F79">
        <w:rPr>
          <w:b/>
          <w:color w:val="4F81BD" w:themeColor="accent1"/>
          <w:sz w:val="44"/>
        </w:rPr>
        <w:lastRenderedPageBreak/>
        <w:t>Highly Effective School Library Program</w:t>
      </w:r>
    </w:p>
    <w:p w:rsidR="00D63E67" w:rsidRDefault="00D63E67" w:rsidP="00D63E67">
      <w:pPr>
        <w:jc w:val="center"/>
        <w:rPr>
          <w:b/>
          <w:color w:val="4F81BD" w:themeColor="accent1"/>
          <w:sz w:val="44"/>
        </w:rPr>
      </w:pPr>
      <w:r>
        <w:rPr>
          <w:b/>
          <w:color w:val="4F81BD" w:themeColor="accent1"/>
          <w:sz w:val="44"/>
        </w:rPr>
        <w:t>Action Plan (</w:t>
      </w:r>
      <w:r w:rsidR="00C82641">
        <w:rPr>
          <w:b/>
          <w:color w:val="4F81BD" w:themeColor="accent1"/>
          <w:sz w:val="44"/>
        </w:rPr>
        <w:t>2012</w:t>
      </w:r>
      <w:r>
        <w:rPr>
          <w:b/>
          <w:color w:val="4F81BD" w:themeColor="accent1"/>
          <w:sz w:val="44"/>
        </w:rPr>
        <w:t>)</w:t>
      </w:r>
    </w:p>
    <w:p w:rsidR="00C82641" w:rsidRPr="00392A44" w:rsidRDefault="00C82641" w:rsidP="00C82641">
      <w:pPr>
        <w:rPr>
          <w:b/>
          <w:bCs/>
          <w:szCs w:val="24"/>
        </w:rPr>
      </w:pPr>
      <w:r w:rsidRPr="00392A44">
        <w:rPr>
          <w:b/>
          <w:bCs/>
          <w:szCs w:val="24"/>
        </w:rPr>
        <w:t>Date: 11/28/2012</w:t>
      </w:r>
    </w:p>
    <w:p w:rsidR="00C82641" w:rsidRPr="00392A44" w:rsidRDefault="00C82641" w:rsidP="00C82641">
      <w:pPr>
        <w:rPr>
          <w:b/>
          <w:bCs/>
          <w:szCs w:val="24"/>
        </w:rPr>
      </w:pPr>
      <w:r w:rsidRPr="00392A44">
        <w:rPr>
          <w:b/>
          <w:bCs/>
          <w:szCs w:val="24"/>
        </w:rPr>
        <w:t>School Librarian: Kelli Chynoweth</w:t>
      </w:r>
      <w:r w:rsidRPr="00392A44">
        <w:rPr>
          <w:szCs w:val="24"/>
        </w:rPr>
        <w:tab/>
      </w:r>
      <w:r w:rsidRPr="00392A44">
        <w:rPr>
          <w:b/>
          <w:bCs/>
          <w:szCs w:val="24"/>
        </w:rPr>
        <w:t>School: Douglass Elementary</w:t>
      </w:r>
      <w:r w:rsidRPr="00392A44">
        <w:rPr>
          <w:b/>
          <w:bCs/>
          <w:szCs w:val="24"/>
        </w:rPr>
        <w:tab/>
      </w:r>
      <w:r w:rsidRPr="00392A44">
        <w:rPr>
          <w:b/>
          <w:bCs/>
          <w:szCs w:val="24"/>
        </w:rPr>
        <w:tab/>
        <w:t>District: BVSD</w:t>
      </w:r>
    </w:p>
    <w:p w:rsidR="00C82641" w:rsidRPr="00392A44" w:rsidRDefault="00C82641" w:rsidP="00C82641">
      <w:pPr>
        <w:pStyle w:val="s4-wptoptable1"/>
        <w:rPr>
          <w:rFonts w:ascii="Verdana" w:hAnsi="Verdana"/>
        </w:rPr>
      </w:pPr>
      <w:r w:rsidRPr="00392A44">
        <w:rPr>
          <w:rFonts w:ascii="Verdana" w:hAnsi="Verdana"/>
          <w:b/>
          <w:bCs/>
        </w:rPr>
        <w:t>Library Mission: Adhering to the American Association of School Librarian Standards for the 21</w:t>
      </w:r>
      <w:r w:rsidRPr="00392A44">
        <w:rPr>
          <w:rFonts w:ascii="Verdana" w:hAnsi="Verdana"/>
          <w:b/>
          <w:bCs/>
          <w:vertAlign w:val="superscript"/>
        </w:rPr>
        <w:t>st</w:t>
      </w:r>
      <w:r w:rsidRPr="00392A44">
        <w:rPr>
          <w:rFonts w:ascii="Verdana" w:hAnsi="Verdana"/>
          <w:b/>
          <w:bCs/>
        </w:rPr>
        <w:t>-Century Learner, Douglass Library strives to ensure all students acquire information literacy skills and gain a love of reading.</w:t>
      </w:r>
      <w:r w:rsidRPr="00392A44">
        <w:rPr>
          <w:rFonts w:ascii="Verdana" w:hAnsi="Verdana"/>
        </w:rPr>
        <w:t xml:space="preserve"> </w:t>
      </w:r>
    </w:p>
    <w:p w:rsidR="00D63E67" w:rsidRPr="00672F79" w:rsidRDefault="00D63E67" w:rsidP="00D63E67">
      <w:pPr>
        <w:rPr>
          <w:b/>
          <w:color w:val="4F81BD" w:themeColor="accent1"/>
          <w:szCs w:val="24"/>
        </w:rPr>
      </w:pPr>
    </w:p>
    <w:tbl>
      <w:tblPr>
        <w:tblStyle w:val="TableGrid"/>
        <w:tblW w:w="0" w:type="auto"/>
        <w:tblInd w:w="198" w:type="dxa"/>
        <w:tblLook w:val="04A0" w:firstRow="1" w:lastRow="0" w:firstColumn="1" w:lastColumn="0" w:noHBand="0" w:noVBand="1"/>
      </w:tblPr>
      <w:tblGrid>
        <w:gridCol w:w="621"/>
        <w:gridCol w:w="3679"/>
        <w:gridCol w:w="9958"/>
      </w:tblGrid>
      <w:tr w:rsidR="00D63E67" w:rsidRPr="00672F79" w:rsidTr="008E55B5">
        <w:tc>
          <w:tcPr>
            <w:tcW w:w="621" w:type="dxa"/>
            <w:vMerge w:val="restart"/>
            <w:shd w:val="clear" w:color="auto" w:fill="C6D9F1" w:themeFill="text2" w:themeFillTint="33"/>
            <w:textDirection w:val="btLr"/>
          </w:tcPr>
          <w:p w:rsidR="00D63E67" w:rsidRPr="001722E8" w:rsidRDefault="00D63E67" w:rsidP="00D63E67">
            <w:pPr>
              <w:ind w:left="113" w:right="113"/>
              <w:jc w:val="center"/>
              <w:rPr>
                <w:b/>
                <w:sz w:val="32"/>
                <w:szCs w:val="24"/>
              </w:rPr>
            </w:pPr>
            <w:r w:rsidRPr="001722E8">
              <w:rPr>
                <w:b/>
                <w:sz w:val="32"/>
                <w:szCs w:val="24"/>
              </w:rPr>
              <w:t xml:space="preserve">GOAL </w:t>
            </w:r>
            <w:r>
              <w:rPr>
                <w:b/>
                <w:sz w:val="32"/>
                <w:szCs w:val="24"/>
              </w:rPr>
              <w:t>2</w:t>
            </w:r>
          </w:p>
        </w:tc>
        <w:tc>
          <w:tcPr>
            <w:tcW w:w="3679" w:type="dxa"/>
          </w:tcPr>
          <w:p w:rsidR="00D63E67" w:rsidRPr="00672F79" w:rsidRDefault="00D63E67" w:rsidP="008E55B5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School Unified Improvement Plan Goal (UIP) Goal</w:t>
            </w:r>
          </w:p>
        </w:tc>
        <w:tc>
          <w:tcPr>
            <w:tcW w:w="9958" w:type="dxa"/>
          </w:tcPr>
          <w:p w:rsidR="00A94279" w:rsidRDefault="00A94279" w:rsidP="00A94279">
            <w:r>
              <w:t xml:space="preserve">1. The gap in </w:t>
            </w:r>
            <w:r w:rsidRPr="00E727B3">
              <w:rPr>
                <w:b/>
              </w:rPr>
              <w:t>writing</w:t>
            </w:r>
            <w:r>
              <w:t xml:space="preserve"> achievement (P&amp;A) between boys and girls will decrease from 20 percentage points to 15.</w:t>
            </w:r>
          </w:p>
          <w:p w:rsidR="00D63E67" w:rsidRPr="00672F79" w:rsidRDefault="00A94279" w:rsidP="00A94279">
            <w:pPr>
              <w:rPr>
                <w:b/>
                <w:szCs w:val="24"/>
              </w:rPr>
            </w:pPr>
            <w:r>
              <w:t xml:space="preserve">2. The group of students below proficient the prior year in </w:t>
            </w:r>
            <w:r w:rsidRPr="00E727B3">
              <w:rPr>
                <w:b/>
              </w:rPr>
              <w:t>writing</w:t>
            </w:r>
            <w:r>
              <w:t xml:space="preserve"> will have a MGP of 50.</w:t>
            </w:r>
          </w:p>
        </w:tc>
      </w:tr>
      <w:tr w:rsidR="00D63E67" w:rsidRPr="00672F79" w:rsidTr="008E55B5">
        <w:tc>
          <w:tcPr>
            <w:tcW w:w="621" w:type="dxa"/>
            <w:vMerge/>
            <w:shd w:val="clear" w:color="auto" w:fill="C6D9F1" w:themeFill="text2" w:themeFillTint="33"/>
            <w:textDirection w:val="btLr"/>
          </w:tcPr>
          <w:p w:rsidR="00D63E67" w:rsidRDefault="00D63E67" w:rsidP="008E55B5">
            <w:pPr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79" w:type="dxa"/>
          </w:tcPr>
          <w:p w:rsidR="00D63E67" w:rsidRPr="00672F79" w:rsidRDefault="00D63E67" w:rsidP="008E55B5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HESLP Target area(s) from Evaluation Rubric area</w:t>
            </w:r>
          </w:p>
        </w:tc>
        <w:tc>
          <w:tcPr>
            <w:tcW w:w="9958" w:type="dxa"/>
          </w:tcPr>
          <w:p w:rsidR="00DF4773" w:rsidRPr="006D37C9" w:rsidRDefault="00DF4773" w:rsidP="00DF4773">
            <w:pPr>
              <w:autoSpaceDE w:val="0"/>
              <w:autoSpaceDN w:val="0"/>
              <w:adjustRightInd w:val="0"/>
              <w:rPr>
                <w:rFonts w:cs="Verdana"/>
                <w:b/>
                <w:color w:val="000000"/>
                <w:szCs w:val="24"/>
                <w:u w:val="single"/>
              </w:rPr>
            </w:pPr>
            <w:r w:rsidRPr="006D37C9">
              <w:rPr>
                <w:rFonts w:cs="Verdana"/>
                <w:b/>
                <w:bCs/>
                <w:color w:val="000000"/>
                <w:szCs w:val="24"/>
                <w:u w:val="single"/>
              </w:rPr>
              <w:t xml:space="preserve">Instruction </w:t>
            </w:r>
          </w:p>
          <w:p w:rsidR="00D63E67" w:rsidRPr="00A536B2" w:rsidRDefault="00DF4773" w:rsidP="00DF4773">
            <w:pPr>
              <w:ind w:left="720"/>
              <w:rPr>
                <w:szCs w:val="24"/>
              </w:rPr>
            </w:pPr>
            <w:r w:rsidRPr="00A536B2">
              <w:rPr>
                <w:rFonts w:cs="Verdana"/>
                <w:color w:val="000000"/>
                <w:szCs w:val="24"/>
              </w:rPr>
              <w:t>Effective school librarians work with teachers to align 21st century skills instruction with content delivered in the classroom.</w:t>
            </w:r>
          </w:p>
        </w:tc>
      </w:tr>
      <w:tr w:rsidR="00D63E67" w:rsidRPr="00672F79" w:rsidTr="008E55B5">
        <w:tc>
          <w:tcPr>
            <w:tcW w:w="621" w:type="dxa"/>
            <w:vMerge/>
            <w:shd w:val="clear" w:color="auto" w:fill="C6D9F1" w:themeFill="text2" w:themeFillTint="33"/>
            <w:textDirection w:val="btLr"/>
          </w:tcPr>
          <w:p w:rsidR="00D63E67" w:rsidRDefault="00D63E67" w:rsidP="008E55B5">
            <w:pPr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79" w:type="dxa"/>
          </w:tcPr>
          <w:p w:rsidR="00D63E67" w:rsidRDefault="00D63E67" w:rsidP="008E55B5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My SMART goal that </w:t>
            </w:r>
            <w:r w:rsidRPr="00C50825">
              <w:rPr>
                <w:b/>
                <w:i/>
                <w:szCs w:val="24"/>
              </w:rPr>
              <w:t>shows alignment between UIP and HESLP Target area</w:t>
            </w:r>
          </w:p>
        </w:tc>
        <w:tc>
          <w:tcPr>
            <w:tcW w:w="9958" w:type="dxa"/>
          </w:tcPr>
          <w:p w:rsidR="00D63E67" w:rsidRPr="006D37C9" w:rsidRDefault="00D63E67" w:rsidP="00D63E67">
            <w:pPr>
              <w:rPr>
                <w:rStyle w:val="Emphasis"/>
                <w:rFonts w:cs="Arial"/>
                <w:b/>
                <w:bCs/>
                <w:i w:val="0"/>
                <w:color w:val="000000"/>
                <w:szCs w:val="24"/>
              </w:rPr>
            </w:pPr>
            <w:r w:rsidRPr="006D37C9">
              <w:rPr>
                <w:rStyle w:val="Emphasis"/>
                <w:rFonts w:cs="Arial"/>
                <w:b/>
                <w:bCs/>
                <w:i w:val="0"/>
                <w:color w:val="000000"/>
                <w:szCs w:val="24"/>
              </w:rPr>
              <w:t>Working with Kindergarten teachers, utilizing backwards design and keeping the focus on 21</w:t>
            </w:r>
            <w:r w:rsidRPr="006D37C9">
              <w:rPr>
                <w:rStyle w:val="Emphasis"/>
                <w:rFonts w:cs="Arial"/>
                <w:b/>
                <w:bCs/>
                <w:i w:val="0"/>
                <w:color w:val="000000"/>
                <w:szCs w:val="24"/>
                <w:vertAlign w:val="superscript"/>
              </w:rPr>
              <w:t>st</w:t>
            </w:r>
            <w:r w:rsidR="00DF4773" w:rsidRPr="006D37C9">
              <w:rPr>
                <w:rStyle w:val="Emphasis"/>
                <w:rFonts w:cs="Arial"/>
                <w:b/>
                <w:bCs/>
                <w:i w:val="0"/>
                <w:color w:val="000000"/>
                <w:szCs w:val="24"/>
              </w:rPr>
              <w:t xml:space="preserve"> century skills, design and </w:t>
            </w:r>
            <w:r w:rsidR="00DF4773" w:rsidRPr="00E727B3">
              <w:rPr>
                <w:rStyle w:val="Emphasis"/>
                <w:rFonts w:cs="Arial"/>
                <w:b/>
                <w:bCs/>
                <w:i w:val="0"/>
                <w:color w:val="000000"/>
                <w:szCs w:val="24"/>
                <w:u w:val="single"/>
              </w:rPr>
              <w:t>instruct</w:t>
            </w:r>
            <w:r w:rsidR="00DF4773" w:rsidRPr="006D37C9">
              <w:rPr>
                <w:rStyle w:val="Emphasis"/>
                <w:rFonts w:cs="Arial"/>
                <w:b/>
                <w:bCs/>
                <w:i w:val="0"/>
                <w:color w:val="000000"/>
                <w:szCs w:val="24"/>
              </w:rPr>
              <w:t xml:space="preserve"> a </w:t>
            </w:r>
            <w:r w:rsidRPr="006D37C9">
              <w:rPr>
                <w:rStyle w:val="Emphasis"/>
                <w:rFonts w:cs="Arial"/>
                <w:b/>
                <w:bCs/>
                <w:i w:val="0"/>
                <w:color w:val="000000"/>
                <w:szCs w:val="24"/>
              </w:rPr>
              <w:t xml:space="preserve">research unit that reflects the reading and </w:t>
            </w:r>
            <w:r w:rsidRPr="00E727B3">
              <w:rPr>
                <w:rStyle w:val="Emphasis"/>
                <w:rFonts w:cs="Arial"/>
                <w:b/>
                <w:bCs/>
                <w:i w:val="0"/>
                <w:color w:val="000000"/>
                <w:szCs w:val="24"/>
                <w:u w:val="single"/>
              </w:rPr>
              <w:t>writing</w:t>
            </w:r>
            <w:r w:rsidRPr="006D37C9">
              <w:rPr>
                <w:rStyle w:val="Emphasis"/>
                <w:rFonts w:cs="Arial"/>
                <w:b/>
                <w:bCs/>
                <w:i w:val="0"/>
                <w:color w:val="000000"/>
                <w:szCs w:val="24"/>
              </w:rPr>
              <w:t xml:space="preserve"> state standards for kindergarteners by May of 2013.</w:t>
            </w:r>
          </w:p>
          <w:p w:rsidR="00D63E67" w:rsidRPr="00A536B2" w:rsidRDefault="00D63E67" w:rsidP="00D63E67">
            <w:pPr>
              <w:rPr>
                <w:szCs w:val="24"/>
              </w:rPr>
            </w:pPr>
          </w:p>
        </w:tc>
      </w:tr>
      <w:tr w:rsidR="00D63E67" w:rsidRPr="00672F79" w:rsidTr="008E55B5">
        <w:tc>
          <w:tcPr>
            <w:tcW w:w="621" w:type="dxa"/>
            <w:vMerge/>
            <w:shd w:val="clear" w:color="auto" w:fill="C6D9F1" w:themeFill="text2" w:themeFillTint="33"/>
            <w:textDirection w:val="btLr"/>
          </w:tcPr>
          <w:p w:rsidR="00D63E67" w:rsidRDefault="00D63E67" w:rsidP="008E55B5">
            <w:pPr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79" w:type="dxa"/>
          </w:tcPr>
          <w:p w:rsidR="00D63E67" w:rsidRDefault="00D63E67" w:rsidP="008E55B5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Evidence Outcomes(for 2012/2013, taken from the HESLP evaluation rubric)</w:t>
            </w:r>
          </w:p>
        </w:tc>
        <w:tc>
          <w:tcPr>
            <w:tcW w:w="9958" w:type="dxa"/>
          </w:tcPr>
          <w:p w:rsidR="00DF4773" w:rsidRPr="006D37C9" w:rsidRDefault="00DF4773" w:rsidP="00DF4773">
            <w:pPr>
              <w:pStyle w:val="Default"/>
              <w:rPr>
                <w:b/>
              </w:rPr>
            </w:pPr>
            <w:r w:rsidRPr="006D37C9">
              <w:rPr>
                <w:b/>
                <w:bCs/>
              </w:rPr>
              <w:t xml:space="preserve">Evidence Outcomes: </w:t>
            </w:r>
          </w:p>
          <w:p w:rsidR="00DF4773" w:rsidRPr="00A536B2" w:rsidRDefault="00DF4773" w:rsidP="00DF4773">
            <w:pPr>
              <w:pStyle w:val="Default"/>
            </w:pPr>
            <w:r w:rsidRPr="00A536B2">
              <w:t xml:space="preserve">• The school librarian teaches students how to locate, select, evaluate, synthesize and create relevant sources of information. </w:t>
            </w:r>
          </w:p>
          <w:p w:rsidR="00DF4773" w:rsidRPr="00A536B2" w:rsidRDefault="00DF4773" w:rsidP="00DF4773">
            <w:pPr>
              <w:pStyle w:val="Default"/>
            </w:pPr>
            <w:r w:rsidRPr="00A536B2">
              <w:t xml:space="preserve">• The school librarian integrates 21st century skills in the Colorado Academic Standards with curriculum content. </w:t>
            </w:r>
          </w:p>
          <w:p w:rsidR="00DF4773" w:rsidRDefault="00DF4773" w:rsidP="00DF4773">
            <w:pPr>
              <w:pStyle w:val="Default"/>
            </w:pPr>
            <w:r w:rsidRPr="00A536B2">
              <w:t xml:space="preserve">• The school librarian has a strong web presence </w:t>
            </w:r>
          </w:p>
          <w:p w:rsidR="00E727B3" w:rsidRDefault="00E727B3" w:rsidP="00DF4773">
            <w:pPr>
              <w:pStyle w:val="Default"/>
            </w:pPr>
          </w:p>
          <w:p w:rsidR="00E727B3" w:rsidRPr="00A536B2" w:rsidRDefault="00E727B3" w:rsidP="00DF4773">
            <w:pPr>
              <w:pStyle w:val="Default"/>
            </w:pPr>
          </w:p>
          <w:p w:rsidR="00D63E67" w:rsidRPr="00A536B2" w:rsidRDefault="00D63E67" w:rsidP="008E55B5">
            <w:pPr>
              <w:ind w:left="720"/>
              <w:rPr>
                <w:szCs w:val="24"/>
              </w:rPr>
            </w:pPr>
          </w:p>
        </w:tc>
      </w:tr>
      <w:tr w:rsidR="00D63E67" w:rsidRPr="00672F79" w:rsidTr="008E55B5">
        <w:tc>
          <w:tcPr>
            <w:tcW w:w="621" w:type="dxa"/>
            <w:vMerge/>
            <w:shd w:val="clear" w:color="auto" w:fill="C6D9F1" w:themeFill="text2" w:themeFillTint="33"/>
            <w:textDirection w:val="btLr"/>
          </w:tcPr>
          <w:p w:rsidR="00D63E67" w:rsidRDefault="00D63E67" w:rsidP="008E55B5">
            <w:pPr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79" w:type="dxa"/>
          </w:tcPr>
          <w:p w:rsidR="00D63E67" w:rsidRDefault="00D63E67" w:rsidP="008E55B5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My Strategies/Indicators</w:t>
            </w:r>
          </w:p>
          <w:p w:rsidR="00D63E67" w:rsidRPr="00672F79" w:rsidRDefault="00D63E67" w:rsidP="008E55B5">
            <w:pPr>
              <w:rPr>
                <w:b/>
                <w:szCs w:val="24"/>
              </w:rPr>
            </w:pPr>
          </w:p>
        </w:tc>
        <w:tc>
          <w:tcPr>
            <w:tcW w:w="9958" w:type="dxa"/>
          </w:tcPr>
          <w:p w:rsidR="006D37C9" w:rsidRPr="00392A44" w:rsidRDefault="0009089F" w:rsidP="006D37C9">
            <w:pPr>
              <w:pStyle w:val="ListParagraph"/>
              <w:numPr>
                <w:ilvl w:val="0"/>
                <w:numId w:val="11"/>
              </w:numPr>
              <w:rPr>
                <w:szCs w:val="24"/>
              </w:rPr>
            </w:pPr>
            <w:r>
              <w:rPr>
                <w:szCs w:val="24"/>
              </w:rPr>
              <w:t>Develop an animal</w:t>
            </w:r>
            <w:r w:rsidR="006D37C9" w:rsidRPr="00392A44">
              <w:rPr>
                <w:szCs w:val="24"/>
              </w:rPr>
              <w:t xml:space="preserve"> focused research unit with </w:t>
            </w:r>
            <w:r>
              <w:rPr>
                <w:szCs w:val="24"/>
              </w:rPr>
              <w:t>Kindergarten</w:t>
            </w:r>
            <w:r w:rsidR="006D37C9">
              <w:rPr>
                <w:szCs w:val="24"/>
              </w:rPr>
              <w:t xml:space="preserve"> </w:t>
            </w:r>
            <w:r w:rsidR="006D37C9" w:rsidRPr="00392A44">
              <w:rPr>
                <w:szCs w:val="24"/>
              </w:rPr>
              <w:t>classroom teacher input</w:t>
            </w:r>
          </w:p>
          <w:p w:rsidR="006D37C9" w:rsidRPr="00392A44" w:rsidRDefault="006D37C9" w:rsidP="006D37C9">
            <w:pPr>
              <w:pStyle w:val="ListParagraph"/>
              <w:numPr>
                <w:ilvl w:val="0"/>
                <w:numId w:val="11"/>
              </w:numPr>
              <w:rPr>
                <w:szCs w:val="24"/>
              </w:rPr>
            </w:pPr>
            <w:r w:rsidRPr="00392A44">
              <w:rPr>
                <w:szCs w:val="24"/>
              </w:rPr>
              <w:t>Share unit materials on Google Docs for classroom teacher input and collaboration</w:t>
            </w:r>
          </w:p>
          <w:p w:rsidR="006D37C9" w:rsidRPr="00392A44" w:rsidRDefault="006D37C9" w:rsidP="006D37C9">
            <w:pPr>
              <w:pStyle w:val="ListParagraph"/>
              <w:numPr>
                <w:ilvl w:val="0"/>
                <w:numId w:val="11"/>
              </w:numPr>
              <w:rPr>
                <w:szCs w:val="24"/>
              </w:rPr>
            </w:pPr>
            <w:r w:rsidRPr="00392A44">
              <w:rPr>
                <w:szCs w:val="24"/>
              </w:rPr>
              <w:t>Meet with each team at least four times (2 pre-project, 1 during project, and 1 post) to demonstrate facilitator cohesion to students</w:t>
            </w:r>
          </w:p>
          <w:p w:rsidR="006D37C9" w:rsidRPr="00392A44" w:rsidRDefault="006D37C9" w:rsidP="006D37C9">
            <w:pPr>
              <w:pStyle w:val="ListParagraph"/>
              <w:numPr>
                <w:ilvl w:val="0"/>
                <w:numId w:val="11"/>
              </w:numPr>
              <w:rPr>
                <w:szCs w:val="24"/>
              </w:rPr>
            </w:pPr>
            <w:r w:rsidRPr="00392A44">
              <w:rPr>
                <w:szCs w:val="24"/>
              </w:rPr>
              <w:t xml:space="preserve">Co-Facilitate at least </w:t>
            </w:r>
            <w:r w:rsidR="0009089F">
              <w:rPr>
                <w:szCs w:val="24"/>
              </w:rPr>
              <w:t>15</w:t>
            </w:r>
            <w:r w:rsidRPr="00392A44">
              <w:rPr>
                <w:szCs w:val="24"/>
              </w:rPr>
              <w:t xml:space="preserve"> class sessions for project research</w:t>
            </w:r>
          </w:p>
          <w:p w:rsidR="0009089F" w:rsidRDefault="006D37C9" w:rsidP="0009089F">
            <w:pPr>
              <w:pStyle w:val="ListParagraph"/>
              <w:numPr>
                <w:ilvl w:val="0"/>
                <w:numId w:val="11"/>
              </w:numPr>
              <w:rPr>
                <w:szCs w:val="24"/>
              </w:rPr>
            </w:pPr>
            <w:r>
              <w:rPr>
                <w:szCs w:val="24"/>
              </w:rPr>
              <w:t xml:space="preserve">Acquire </w:t>
            </w:r>
            <w:r w:rsidR="0009089F">
              <w:rPr>
                <w:szCs w:val="24"/>
              </w:rPr>
              <w:t xml:space="preserve">additional </w:t>
            </w:r>
            <w:r>
              <w:rPr>
                <w:szCs w:val="24"/>
              </w:rPr>
              <w:t xml:space="preserve">grade-appropriate materials </w:t>
            </w:r>
            <w:r w:rsidR="0009089F">
              <w:rPr>
                <w:szCs w:val="24"/>
              </w:rPr>
              <w:t>(#TBD by budget)</w:t>
            </w:r>
          </w:p>
          <w:p w:rsidR="00D63E67" w:rsidRPr="0009089F" w:rsidRDefault="006D37C9" w:rsidP="00E257A0">
            <w:pPr>
              <w:pStyle w:val="ListParagraph"/>
              <w:numPr>
                <w:ilvl w:val="0"/>
                <w:numId w:val="11"/>
              </w:numPr>
              <w:rPr>
                <w:szCs w:val="24"/>
              </w:rPr>
            </w:pPr>
            <w:r w:rsidRPr="0009089F">
              <w:rPr>
                <w:szCs w:val="24"/>
              </w:rPr>
              <w:t xml:space="preserve">Integrate </w:t>
            </w:r>
            <w:r w:rsidR="00E257A0">
              <w:rPr>
                <w:szCs w:val="24"/>
              </w:rPr>
              <w:t>the following 21</w:t>
            </w:r>
            <w:r w:rsidR="00E257A0" w:rsidRPr="00E257A0">
              <w:rPr>
                <w:szCs w:val="24"/>
                <w:vertAlign w:val="superscript"/>
              </w:rPr>
              <w:t>st</w:t>
            </w:r>
            <w:r w:rsidR="00E257A0">
              <w:rPr>
                <w:szCs w:val="24"/>
              </w:rPr>
              <w:t xml:space="preserve"> Century skills</w:t>
            </w:r>
            <w:r w:rsidR="006D63F0">
              <w:rPr>
                <w:szCs w:val="24"/>
              </w:rPr>
              <w:t>-</w:t>
            </w:r>
            <w:r w:rsidR="00E257A0">
              <w:rPr>
                <w:szCs w:val="24"/>
              </w:rPr>
              <w:t xml:space="preserve"> </w:t>
            </w:r>
            <w:r w:rsidR="00631138">
              <w:rPr>
                <w:szCs w:val="24"/>
              </w:rPr>
              <w:t>Critical Thinking</w:t>
            </w:r>
            <w:r w:rsidR="00E257A0">
              <w:rPr>
                <w:szCs w:val="24"/>
              </w:rPr>
              <w:t>, Information Literacy and Self Direction</w:t>
            </w:r>
            <w:r w:rsidR="006D63F0">
              <w:rPr>
                <w:szCs w:val="24"/>
              </w:rPr>
              <w:t xml:space="preserve"> -</w:t>
            </w:r>
            <w:bookmarkStart w:id="0" w:name="_GoBack"/>
            <w:bookmarkEnd w:id="0"/>
            <w:r w:rsidR="00E257A0">
              <w:rPr>
                <w:szCs w:val="24"/>
              </w:rPr>
              <w:t xml:space="preserve"> into research project</w:t>
            </w:r>
            <w:r w:rsidRPr="0009089F">
              <w:rPr>
                <w:szCs w:val="24"/>
              </w:rPr>
              <w:t>.</w:t>
            </w:r>
          </w:p>
        </w:tc>
      </w:tr>
      <w:tr w:rsidR="00D63E67" w:rsidRPr="00672F79" w:rsidTr="008E55B5">
        <w:tc>
          <w:tcPr>
            <w:tcW w:w="621" w:type="dxa"/>
            <w:vMerge/>
            <w:shd w:val="clear" w:color="auto" w:fill="C6D9F1" w:themeFill="text2" w:themeFillTint="33"/>
            <w:textDirection w:val="btLr"/>
          </w:tcPr>
          <w:p w:rsidR="00D63E67" w:rsidRDefault="00D63E67" w:rsidP="008E55B5">
            <w:pPr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79" w:type="dxa"/>
          </w:tcPr>
          <w:p w:rsidR="00D63E67" w:rsidRDefault="00D63E67" w:rsidP="008E55B5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My Partners</w:t>
            </w:r>
          </w:p>
          <w:p w:rsidR="00D63E67" w:rsidRDefault="00D63E67" w:rsidP="008E55B5">
            <w:pPr>
              <w:rPr>
                <w:b/>
                <w:szCs w:val="24"/>
              </w:rPr>
            </w:pPr>
          </w:p>
        </w:tc>
        <w:tc>
          <w:tcPr>
            <w:tcW w:w="9958" w:type="dxa"/>
          </w:tcPr>
          <w:p w:rsidR="00D63E67" w:rsidRPr="00A536B2" w:rsidRDefault="00297EF8" w:rsidP="00A94279">
            <w:pPr>
              <w:rPr>
                <w:szCs w:val="24"/>
              </w:rPr>
            </w:pPr>
            <w:r w:rsidRPr="00A536B2">
              <w:rPr>
                <w:szCs w:val="24"/>
              </w:rPr>
              <w:t>Classroom teachers</w:t>
            </w:r>
            <w:r w:rsidR="00A94279">
              <w:rPr>
                <w:szCs w:val="24"/>
              </w:rPr>
              <w:t>, Douglass Principal, Students</w:t>
            </w:r>
          </w:p>
        </w:tc>
      </w:tr>
      <w:tr w:rsidR="00D63E67" w:rsidRPr="00672F79" w:rsidTr="008E55B5">
        <w:tc>
          <w:tcPr>
            <w:tcW w:w="621" w:type="dxa"/>
            <w:vMerge/>
            <w:shd w:val="clear" w:color="auto" w:fill="C6D9F1" w:themeFill="text2" w:themeFillTint="33"/>
            <w:textDirection w:val="btLr"/>
          </w:tcPr>
          <w:p w:rsidR="00D63E67" w:rsidRDefault="00D63E67" w:rsidP="008E55B5">
            <w:pPr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79" w:type="dxa"/>
          </w:tcPr>
          <w:p w:rsidR="00D63E67" w:rsidRDefault="00D63E67" w:rsidP="008E55B5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My Measure(s) of Success</w:t>
            </w:r>
          </w:p>
          <w:p w:rsidR="00D63E67" w:rsidRPr="00672F79" w:rsidRDefault="00D63E67" w:rsidP="008E55B5">
            <w:pPr>
              <w:rPr>
                <w:b/>
                <w:szCs w:val="24"/>
              </w:rPr>
            </w:pPr>
          </w:p>
        </w:tc>
        <w:tc>
          <w:tcPr>
            <w:tcW w:w="9958" w:type="dxa"/>
          </w:tcPr>
          <w:p w:rsidR="00A94279" w:rsidRPr="00A94279" w:rsidRDefault="00A94279" w:rsidP="00A94279">
            <w:pPr>
              <w:pStyle w:val="ListParagraph"/>
              <w:numPr>
                <w:ilvl w:val="0"/>
                <w:numId w:val="12"/>
              </w:numPr>
              <w:rPr>
                <w:szCs w:val="24"/>
              </w:rPr>
            </w:pPr>
            <w:r w:rsidRPr="00A94279">
              <w:rPr>
                <w:szCs w:val="24"/>
              </w:rPr>
              <w:t xml:space="preserve">Collaboration </w:t>
            </w:r>
            <w:r w:rsidR="000D0993">
              <w:rPr>
                <w:szCs w:val="24"/>
              </w:rPr>
              <w:t xml:space="preserve">and shared instruction </w:t>
            </w:r>
            <w:r w:rsidRPr="00A94279">
              <w:rPr>
                <w:szCs w:val="24"/>
              </w:rPr>
              <w:t xml:space="preserve">with </w:t>
            </w:r>
            <w:r w:rsidR="000D0993">
              <w:rPr>
                <w:szCs w:val="24"/>
              </w:rPr>
              <w:t xml:space="preserve">three Kindergarten </w:t>
            </w:r>
            <w:r w:rsidRPr="00A94279">
              <w:rPr>
                <w:szCs w:val="24"/>
              </w:rPr>
              <w:t>classroom teachers</w:t>
            </w:r>
          </w:p>
          <w:p w:rsidR="00A94279" w:rsidRPr="00A94279" w:rsidRDefault="00631138" w:rsidP="00A94279">
            <w:pPr>
              <w:pStyle w:val="ListParagraph"/>
              <w:numPr>
                <w:ilvl w:val="0"/>
                <w:numId w:val="12"/>
              </w:numPr>
              <w:rPr>
                <w:szCs w:val="24"/>
              </w:rPr>
            </w:pPr>
            <w:r>
              <w:rPr>
                <w:szCs w:val="24"/>
              </w:rPr>
              <w:t xml:space="preserve">Student </w:t>
            </w:r>
            <w:r w:rsidR="00A94279" w:rsidRPr="00A94279">
              <w:rPr>
                <w:szCs w:val="24"/>
              </w:rPr>
              <w:t>assessment</w:t>
            </w:r>
            <w:r w:rsidR="000D0993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of </w:t>
            </w:r>
            <w:r w:rsidR="000D0993">
              <w:rPr>
                <w:szCs w:val="24"/>
              </w:rPr>
              <w:t>locating and selecting resource information</w:t>
            </w:r>
            <w:r>
              <w:rPr>
                <w:szCs w:val="24"/>
              </w:rPr>
              <w:t xml:space="preserve"> will also demonstrate 21</w:t>
            </w:r>
            <w:r w:rsidRPr="00631138">
              <w:rPr>
                <w:szCs w:val="24"/>
                <w:vertAlign w:val="superscript"/>
              </w:rPr>
              <w:t>st</w:t>
            </w:r>
            <w:r>
              <w:rPr>
                <w:szCs w:val="24"/>
              </w:rPr>
              <w:t xml:space="preserve"> Century skills of critical thinking, Information Literacy, and Self Direction.</w:t>
            </w:r>
          </w:p>
          <w:p w:rsidR="00A94279" w:rsidRDefault="00A94279" w:rsidP="00A94279">
            <w:pPr>
              <w:pStyle w:val="ListParagraph"/>
              <w:numPr>
                <w:ilvl w:val="0"/>
                <w:numId w:val="12"/>
              </w:numPr>
              <w:rPr>
                <w:szCs w:val="24"/>
              </w:rPr>
            </w:pPr>
            <w:r w:rsidRPr="00A94279">
              <w:rPr>
                <w:szCs w:val="24"/>
              </w:rPr>
              <w:t xml:space="preserve">Increased use of library collection (Increased circulation) by 1% of the DDC </w:t>
            </w:r>
            <w:r>
              <w:rPr>
                <w:szCs w:val="24"/>
              </w:rPr>
              <w:t>5</w:t>
            </w:r>
            <w:r w:rsidR="000D0993">
              <w:rPr>
                <w:szCs w:val="24"/>
              </w:rPr>
              <w:t>00s</w:t>
            </w:r>
            <w:r w:rsidRPr="00A94279">
              <w:rPr>
                <w:szCs w:val="24"/>
              </w:rPr>
              <w:t>.</w:t>
            </w:r>
          </w:p>
          <w:p w:rsidR="000D0993" w:rsidRPr="00A94279" w:rsidRDefault="000D0993" w:rsidP="00A94279">
            <w:pPr>
              <w:pStyle w:val="ListParagraph"/>
              <w:numPr>
                <w:ilvl w:val="0"/>
                <w:numId w:val="12"/>
              </w:numPr>
              <w:rPr>
                <w:szCs w:val="24"/>
              </w:rPr>
            </w:pPr>
            <w:r>
              <w:rPr>
                <w:szCs w:val="24"/>
              </w:rPr>
              <w:t xml:space="preserve">Increased use of library digital resources including </w:t>
            </w:r>
            <w:proofErr w:type="spellStart"/>
            <w:r>
              <w:rPr>
                <w:szCs w:val="24"/>
              </w:rPr>
              <w:t>Ebooks</w:t>
            </w:r>
            <w:proofErr w:type="spellEnd"/>
            <w:r>
              <w:rPr>
                <w:szCs w:val="24"/>
              </w:rPr>
              <w:t xml:space="preserve"> and the World Book database.</w:t>
            </w:r>
          </w:p>
          <w:p w:rsidR="00A94279" w:rsidRDefault="00A94279" w:rsidP="00A94279">
            <w:pPr>
              <w:pStyle w:val="ListParagraph"/>
              <w:numPr>
                <w:ilvl w:val="0"/>
                <w:numId w:val="12"/>
              </w:numPr>
              <w:rPr>
                <w:szCs w:val="24"/>
              </w:rPr>
            </w:pPr>
            <w:r w:rsidRPr="00A94279">
              <w:rPr>
                <w:szCs w:val="24"/>
              </w:rPr>
              <w:t xml:space="preserve">Increased parental </w:t>
            </w:r>
            <w:r w:rsidR="0009089F">
              <w:rPr>
                <w:szCs w:val="24"/>
              </w:rPr>
              <w:t xml:space="preserve">and student </w:t>
            </w:r>
            <w:r w:rsidRPr="00A94279">
              <w:rPr>
                <w:szCs w:val="24"/>
              </w:rPr>
              <w:t>use of the library website</w:t>
            </w:r>
          </w:p>
          <w:p w:rsidR="00A94279" w:rsidRPr="00A94279" w:rsidRDefault="00A94279" w:rsidP="00A94279">
            <w:pPr>
              <w:pStyle w:val="ListParagraph"/>
              <w:numPr>
                <w:ilvl w:val="0"/>
                <w:numId w:val="12"/>
              </w:numPr>
              <w:rPr>
                <w:szCs w:val="24"/>
              </w:rPr>
            </w:pPr>
            <w:r w:rsidRPr="00A94279">
              <w:rPr>
                <w:szCs w:val="24"/>
              </w:rPr>
              <w:t>Post project feedback from classroom teachers</w:t>
            </w:r>
          </w:p>
        </w:tc>
      </w:tr>
    </w:tbl>
    <w:p w:rsidR="00D63E67" w:rsidRPr="00672F79" w:rsidRDefault="00D63E67" w:rsidP="00063275">
      <w:pPr>
        <w:rPr>
          <w:b/>
          <w:color w:val="4F81BD" w:themeColor="accent1"/>
          <w:szCs w:val="24"/>
        </w:rPr>
      </w:pPr>
    </w:p>
    <w:sectPr w:rsidR="00D63E67" w:rsidRPr="00672F79" w:rsidSect="00672F79">
      <w:footerReference w:type="default" r:id="rId8"/>
      <w:pgSz w:w="15840" w:h="12240" w:orient="landscape"/>
      <w:pgMar w:top="720" w:right="800" w:bottom="720" w:left="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57A0" w:rsidRDefault="00E257A0" w:rsidP="00672F79">
      <w:pPr>
        <w:spacing w:line="240" w:lineRule="auto"/>
      </w:pPr>
      <w:r>
        <w:separator/>
      </w:r>
    </w:p>
  </w:endnote>
  <w:endnote w:type="continuationSeparator" w:id="0">
    <w:p w:rsidR="00E257A0" w:rsidRDefault="00E257A0" w:rsidP="00672F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57A0" w:rsidRDefault="00E257A0">
    <w:pPr>
      <w:pStyle w:val="Footer"/>
    </w:pPr>
    <w:r>
      <w:t>SMART Goals:</w:t>
    </w:r>
  </w:p>
  <w:p w:rsidR="00E257A0" w:rsidRDefault="00E257A0">
    <w:pPr>
      <w:pStyle w:val="Footer"/>
    </w:pPr>
    <w:r>
      <w:sym w:font="Wingdings" w:char="F071"/>
    </w:r>
    <w:r>
      <w:t xml:space="preserve"> Specific  </w:t>
    </w:r>
    <w:r>
      <w:sym w:font="Wingdings" w:char="F071"/>
    </w:r>
    <w:r>
      <w:t xml:space="preserve"> Measurable   </w:t>
    </w:r>
    <w:r>
      <w:sym w:font="Wingdings" w:char="F071"/>
    </w:r>
    <w:r>
      <w:t xml:space="preserve"> Attainable  </w:t>
    </w:r>
    <w:r>
      <w:sym w:font="Wingdings" w:char="F071"/>
    </w:r>
    <w:r>
      <w:t xml:space="preserve"> Realistic  </w:t>
    </w:r>
    <w:r>
      <w:sym w:font="Wingdings" w:char="F071"/>
    </w:r>
    <w:r>
      <w:t xml:space="preserve"> Timely</w:t>
    </w:r>
  </w:p>
  <w:p w:rsidR="00E257A0" w:rsidRDefault="00E257A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57A0" w:rsidRDefault="00E257A0" w:rsidP="00672F79">
      <w:pPr>
        <w:spacing w:line="240" w:lineRule="auto"/>
      </w:pPr>
      <w:r>
        <w:separator/>
      </w:r>
    </w:p>
  </w:footnote>
  <w:footnote w:type="continuationSeparator" w:id="0">
    <w:p w:rsidR="00E257A0" w:rsidRDefault="00E257A0" w:rsidP="00672F7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A584241A"/>
    <w:lvl w:ilvl="0" w:tplc="FFFFFFFF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">
    <w:nsid w:val="00000002"/>
    <w:multiLevelType w:val="hybridMultilevel"/>
    <w:tmpl w:val="C0A64F70"/>
    <w:lvl w:ilvl="0" w:tplc="FFFFFFFF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>
    <w:nsid w:val="00000003"/>
    <w:multiLevelType w:val="hybridMultilevel"/>
    <w:tmpl w:val="00000003"/>
    <w:lvl w:ilvl="0" w:tplc="FFFFFFFF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>
    <w:nsid w:val="00000004"/>
    <w:multiLevelType w:val="hybridMultilevel"/>
    <w:tmpl w:val="CA220750"/>
    <w:lvl w:ilvl="0" w:tplc="FFFFFFFF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>
    <w:nsid w:val="00000005"/>
    <w:multiLevelType w:val="hybridMultilevel"/>
    <w:tmpl w:val="00000005"/>
    <w:lvl w:ilvl="0" w:tplc="FFFFFFFF">
      <w:start w:val="1"/>
      <w:numFmt w:val="bullet"/>
      <w:lvlText w:val="●"/>
      <w:lvlJc w:val="left"/>
      <w:pPr>
        <w:tabs>
          <w:tab w:val="num" w:pos="0"/>
        </w:tabs>
        <w:ind w:left="1440" w:hanging="10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0"/>
        </w:tabs>
        <w:ind w:left="2160" w:hanging="108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0"/>
        </w:tabs>
        <w:ind w:left="2880" w:hanging="90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0"/>
        </w:tabs>
        <w:ind w:left="3600" w:hanging="10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0"/>
        </w:tabs>
        <w:ind w:left="4320" w:hanging="108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0"/>
        </w:tabs>
        <w:ind w:left="5040" w:hanging="90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0"/>
        </w:tabs>
        <w:ind w:left="5760" w:hanging="10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0"/>
        </w:tabs>
        <w:ind w:left="6480" w:hanging="108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0"/>
        </w:tabs>
        <w:ind w:left="7200" w:hanging="90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>
    <w:nsid w:val="00000006"/>
    <w:multiLevelType w:val="hybridMultilevel"/>
    <w:tmpl w:val="00000006"/>
    <w:lvl w:ilvl="0" w:tplc="FFFFFFFF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>
    <w:nsid w:val="25916A37"/>
    <w:multiLevelType w:val="hybridMultilevel"/>
    <w:tmpl w:val="F1E47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525EF9"/>
    <w:multiLevelType w:val="hybridMultilevel"/>
    <w:tmpl w:val="83BC6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1879AB"/>
    <w:multiLevelType w:val="multilevel"/>
    <w:tmpl w:val="CB864E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A710C17"/>
    <w:multiLevelType w:val="hybridMultilevel"/>
    <w:tmpl w:val="DF7AE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91357F"/>
    <w:multiLevelType w:val="hybridMultilevel"/>
    <w:tmpl w:val="1BAA9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06B0D9F"/>
    <w:multiLevelType w:val="hybridMultilevel"/>
    <w:tmpl w:val="94502886"/>
    <w:lvl w:ilvl="0" w:tplc="DFC885EE">
      <w:start w:val="1"/>
      <w:numFmt w:val="upperRoman"/>
      <w:lvlText w:val="%1."/>
      <w:lvlJc w:val="left"/>
      <w:pPr>
        <w:ind w:left="1080" w:hanging="72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6"/>
  </w:num>
  <w:num w:numId="5">
    <w:abstractNumId w:val="11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8"/>
  </w:num>
  <w:num w:numId="11">
    <w:abstractNumId w:val="1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F79"/>
    <w:rsid w:val="00005238"/>
    <w:rsid w:val="00063275"/>
    <w:rsid w:val="000825D3"/>
    <w:rsid w:val="0009089F"/>
    <w:rsid w:val="000933AD"/>
    <w:rsid w:val="00096B68"/>
    <w:rsid w:val="000D0993"/>
    <w:rsid w:val="00104F2F"/>
    <w:rsid w:val="001512AC"/>
    <w:rsid w:val="00152782"/>
    <w:rsid w:val="001722E8"/>
    <w:rsid w:val="001779AC"/>
    <w:rsid w:val="00183C32"/>
    <w:rsid w:val="001B7612"/>
    <w:rsid w:val="001E1744"/>
    <w:rsid w:val="00232DD9"/>
    <w:rsid w:val="002600D3"/>
    <w:rsid w:val="00297EF8"/>
    <w:rsid w:val="003565F7"/>
    <w:rsid w:val="00392A44"/>
    <w:rsid w:val="003A2F5F"/>
    <w:rsid w:val="003B366B"/>
    <w:rsid w:val="003B5958"/>
    <w:rsid w:val="00484685"/>
    <w:rsid w:val="004D277B"/>
    <w:rsid w:val="00513FBC"/>
    <w:rsid w:val="005460BF"/>
    <w:rsid w:val="00570367"/>
    <w:rsid w:val="005A6978"/>
    <w:rsid w:val="005B5151"/>
    <w:rsid w:val="005D7FF3"/>
    <w:rsid w:val="005E67E6"/>
    <w:rsid w:val="00631138"/>
    <w:rsid w:val="006409FB"/>
    <w:rsid w:val="0067138E"/>
    <w:rsid w:val="00672F79"/>
    <w:rsid w:val="006A2287"/>
    <w:rsid w:val="006D37C9"/>
    <w:rsid w:val="006D63F0"/>
    <w:rsid w:val="007138B1"/>
    <w:rsid w:val="00745C8A"/>
    <w:rsid w:val="00755CE5"/>
    <w:rsid w:val="007929A4"/>
    <w:rsid w:val="007C5BA7"/>
    <w:rsid w:val="00836E39"/>
    <w:rsid w:val="00852A3B"/>
    <w:rsid w:val="008630E5"/>
    <w:rsid w:val="008D1602"/>
    <w:rsid w:val="008D6C23"/>
    <w:rsid w:val="008E55B5"/>
    <w:rsid w:val="00901FF4"/>
    <w:rsid w:val="009465E4"/>
    <w:rsid w:val="00955305"/>
    <w:rsid w:val="009A04D9"/>
    <w:rsid w:val="009D4820"/>
    <w:rsid w:val="00A346ED"/>
    <w:rsid w:val="00A536B2"/>
    <w:rsid w:val="00A94279"/>
    <w:rsid w:val="00AA6B56"/>
    <w:rsid w:val="00AC44E7"/>
    <w:rsid w:val="00B1240E"/>
    <w:rsid w:val="00B41444"/>
    <w:rsid w:val="00B908EF"/>
    <w:rsid w:val="00BB39EC"/>
    <w:rsid w:val="00BD681E"/>
    <w:rsid w:val="00C50825"/>
    <w:rsid w:val="00C82641"/>
    <w:rsid w:val="00CA1D28"/>
    <w:rsid w:val="00CF4EA6"/>
    <w:rsid w:val="00D13F40"/>
    <w:rsid w:val="00D63E67"/>
    <w:rsid w:val="00DB115C"/>
    <w:rsid w:val="00DC3F1D"/>
    <w:rsid w:val="00DF4773"/>
    <w:rsid w:val="00E00775"/>
    <w:rsid w:val="00E0544E"/>
    <w:rsid w:val="00E257A0"/>
    <w:rsid w:val="00E36028"/>
    <w:rsid w:val="00E727B3"/>
    <w:rsid w:val="00EF1DBF"/>
    <w:rsid w:val="00F572E7"/>
    <w:rsid w:val="00FD7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Verdana" w:eastAsiaTheme="minorHAnsi" w:hAnsi="Verdana" w:cstheme="minorBidi"/>
        <w:sz w:val="24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6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2F79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72F79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72F79"/>
  </w:style>
  <w:style w:type="paragraph" w:styleId="Footer">
    <w:name w:val="footer"/>
    <w:basedOn w:val="Normal"/>
    <w:link w:val="FooterChar"/>
    <w:uiPriority w:val="99"/>
    <w:unhideWhenUsed/>
    <w:rsid w:val="00672F79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2F79"/>
  </w:style>
  <w:style w:type="paragraph" w:styleId="BalloonText">
    <w:name w:val="Balloon Text"/>
    <w:basedOn w:val="Normal"/>
    <w:link w:val="BalloonTextChar"/>
    <w:uiPriority w:val="99"/>
    <w:semiHidden/>
    <w:unhideWhenUsed/>
    <w:rsid w:val="00672F7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2F7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933AD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D63E67"/>
    <w:rPr>
      <w:i/>
      <w:iCs/>
    </w:rPr>
  </w:style>
  <w:style w:type="paragraph" w:customStyle="1" w:styleId="s4-wptoptable1">
    <w:name w:val="s4-wptoptable1"/>
    <w:basedOn w:val="Normal"/>
    <w:rsid w:val="00D63E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</w:rPr>
  </w:style>
  <w:style w:type="character" w:styleId="Strong">
    <w:name w:val="Strong"/>
    <w:basedOn w:val="DefaultParagraphFont"/>
    <w:uiPriority w:val="22"/>
    <w:qFormat/>
    <w:rsid w:val="00D63E67"/>
    <w:rPr>
      <w:b/>
      <w:bCs/>
    </w:rPr>
  </w:style>
  <w:style w:type="paragraph" w:customStyle="1" w:styleId="Default">
    <w:name w:val="Default"/>
    <w:rsid w:val="006409FB"/>
    <w:pPr>
      <w:autoSpaceDE w:val="0"/>
      <w:autoSpaceDN w:val="0"/>
      <w:adjustRightInd w:val="0"/>
      <w:spacing w:line="240" w:lineRule="auto"/>
    </w:pPr>
    <w:rPr>
      <w:rFonts w:cs="Verdana"/>
      <w:color w:val="00000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Verdana" w:eastAsiaTheme="minorHAnsi" w:hAnsi="Verdana" w:cstheme="minorBidi"/>
        <w:sz w:val="24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6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2F79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72F79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72F79"/>
  </w:style>
  <w:style w:type="paragraph" w:styleId="Footer">
    <w:name w:val="footer"/>
    <w:basedOn w:val="Normal"/>
    <w:link w:val="FooterChar"/>
    <w:uiPriority w:val="99"/>
    <w:unhideWhenUsed/>
    <w:rsid w:val="00672F79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2F79"/>
  </w:style>
  <w:style w:type="paragraph" w:styleId="BalloonText">
    <w:name w:val="Balloon Text"/>
    <w:basedOn w:val="Normal"/>
    <w:link w:val="BalloonTextChar"/>
    <w:uiPriority w:val="99"/>
    <w:semiHidden/>
    <w:unhideWhenUsed/>
    <w:rsid w:val="00672F7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2F7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933AD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D63E67"/>
    <w:rPr>
      <w:i/>
      <w:iCs/>
    </w:rPr>
  </w:style>
  <w:style w:type="paragraph" w:customStyle="1" w:styleId="s4-wptoptable1">
    <w:name w:val="s4-wptoptable1"/>
    <w:basedOn w:val="Normal"/>
    <w:rsid w:val="00D63E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</w:rPr>
  </w:style>
  <w:style w:type="character" w:styleId="Strong">
    <w:name w:val="Strong"/>
    <w:basedOn w:val="DefaultParagraphFont"/>
    <w:uiPriority w:val="22"/>
    <w:qFormat/>
    <w:rsid w:val="00D63E67"/>
    <w:rPr>
      <w:b/>
      <w:bCs/>
    </w:rPr>
  </w:style>
  <w:style w:type="paragraph" w:customStyle="1" w:styleId="Default">
    <w:name w:val="Default"/>
    <w:rsid w:val="006409FB"/>
    <w:pPr>
      <w:autoSpaceDE w:val="0"/>
      <w:autoSpaceDN w:val="0"/>
      <w:adjustRightInd w:val="0"/>
      <w:spacing w:line="240" w:lineRule="auto"/>
    </w:pPr>
    <w:rPr>
      <w:rFonts w:cs="Verdana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98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54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12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59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0930945">
                          <w:marLeft w:val="21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6186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9463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842</Words>
  <Characters>4806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Judy Barmett</dc:creator>
  <cp:lastModifiedBy>Kelli Chynoweth</cp:lastModifiedBy>
  <cp:revision>15</cp:revision>
  <dcterms:created xsi:type="dcterms:W3CDTF">2012-11-29T19:25:00Z</dcterms:created>
  <dcterms:modified xsi:type="dcterms:W3CDTF">2012-12-03T15:06:00Z</dcterms:modified>
</cp:coreProperties>
</file>